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E8F49" w14:textId="469C0614"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Załącznik nr 2</w:t>
      </w:r>
      <w:r w:rsidR="00F30C88">
        <w:rPr>
          <w:rFonts w:ascii="Cambria" w:hAnsi="Cambria" w:cs="Calibri"/>
          <w:b/>
          <w:bCs/>
          <w:sz w:val="20"/>
          <w:szCs w:val="20"/>
        </w:rPr>
        <w:t>b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14:paraId="194BB2DF" w14:textId="77777777" w:rsidR="009119D0" w:rsidRPr="00D271A8" w:rsidRDefault="009119D0" w:rsidP="00EE6290">
      <w:pPr>
        <w:spacing w:line="276" w:lineRule="auto"/>
        <w:ind w:left="3545" w:firstLine="709"/>
        <w:jc w:val="both"/>
        <w:rPr>
          <w:rFonts w:ascii="Cambria" w:hAnsi="Cambria" w:cs="Calibri"/>
          <w:bCs/>
          <w:sz w:val="20"/>
          <w:szCs w:val="20"/>
        </w:rPr>
      </w:pPr>
      <w:r w:rsidRPr="00D271A8">
        <w:rPr>
          <w:rFonts w:ascii="Cambria" w:hAnsi="Cambria" w:cs="Calibri"/>
          <w:b/>
          <w:bCs/>
          <w:sz w:val="20"/>
          <w:szCs w:val="20"/>
        </w:rPr>
        <w:t>Projekt</w:t>
      </w:r>
    </w:p>
    <w:p w14:paraId="0819D634" w14:textId="77777777" w:rsidR="009119D0" w:rsidRPr="00D271A8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623B3D6A" w14:textId="77777777"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5AFF203" w14:textId="6658A6B8" w:rsidR="00E432F9" w:rsidRPr="00B84829" w:rsidRDefault="006F055A" w:rsidP="00E432F9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2022</w:t>
      </w:r>
      <w:r w:rsidR="00E432F9" w:rsidRPr="00AB52F9">
        <w:rPr>
          <w:rFonts w:ascii="Cambria" w:hAnsi="Cambria"/>
          <w:sz w:val="20"/>
          <w:szCs w:val="20"/>
        </w:rPr>
        <w:t xml:space="preserve"> roku w </w:t>
      </w:r>
      <w:r w:rsidR="00AC3F8C">
        <w:rPr>
          <w:rFonts w:ascii="Cambria" w:hAnsi="Cambria" w:cs="Cambria"/>
          <w:b/>
          <w:bCs/>
          <w:color w:val="000000"/>
          <w:sz w:val="20"/>
          <w:szCs w:val="20"/>
        </w:rPr>
        <w:t>Nowinach</w:t>
      </w:r>
    </w:p>
    <w:p w14:paraId="19E42327" w14:textId="77777777" w:rsidR="00E43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>omiędzy:</w:t>
      </w:r>
    </w:p>
    <w:p w14:paraId="60253C46" w14:textId="77777777" w:rsidR="00E432F9" w:rsidRPr="00AB5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hAnsi="Cambria"/>
          <w:sz w:val="20"/>
          <w:szCs w:val="20"/>
        </w:rPr>
        <w:t xml:space="preserve"> </w:t>
      </w:r>
    </w:p>
    <w:p w14:paraId="58EF0C3E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F1288D">
        <w:rPr>
          <w:rFonts w:ascii="Cambria" w:hAnsi="Cambria"/>
          <w:sz w:val="20"/>
          <w:szCs w:val="20"/>
        </w:rPr>
        <w:t>zawarta w dniu ………. 20</w:t>
      </w:r>
      <w:r>
        <w:rPr>
          <w:rFonts w:ascii="Cambria" w:hAnsi="Cambria"/>
          <w:sz w:val="20"/>
          <w:szCs w:val="20"/>
        </w:rPr>
        <w:t>22</w:t>
      </w:r>
      <w:r w:rsidRPr="00F1288D">
        <w:rPr>
          <w:rFonts w:ascii="Cambria" w:hAnsi="Cambria"/>
          <w:sz w:val="20"/>
          <w:szCs w:val="20"/>
        </w:rPr>
        <w:t xml:space="preserve"> roku w </w:t>
      </w:r>
      <w:r>
        <w:rPr>
          <w:rFonts w:ascii="Cambria" w:hAnsi="Cambria"/>
          <w:sz w:val="20"/>
          <w:szCs w:val="20"/>
        </w:rPr>
        <w:t>Nowinach</w:t>
      </w:r>
      <w:r w:rsidRPr="00F1288D">
        <w:rPr>
          <w:rFonts w:ascii="Cambria" w:hAnsi="Cambria"/>
          <w:sz w:val="20"/>
          <w:szCs w:val="20"/>
        </w:rPr>
        <w:t xml:space="preserve"> pomiędzy: </w:t>
      </w:r>
    </w:p>
    <w:p w14:paraId="65B5883A" w14:textId="77777777" w:rsidR="00AC3F8C" w:rsidRPr="00885494" w:rsidRDefault="00AC3F8C" w:rsidP="00AC3F8C">
      <w:pPr>
        <w:pStyle w:val="pkt"/>
        <w:ind w:hanging="851"/>
        <w:rPr>
          <w:rFonts w:ascii="Cambria" w:hAnsi="Cambria" w:cs="Arial"/>
          <w:b/>
          <w:bCs/>
          <w:sz w:val="20"/>
          <w:szCs w:val="20"/>
        </w:rPr>
      </w:pPr>
      <w:r w:rsidRPr="003420D5">
        <w:rPr>
          <w:rFonts w:ascii="Cambria" w:hAnsi="Cambria" w:cs="Arial"/>
          <w:b/>
          <w:bCs/>
          <w:sz w:val="20"/>
          <w:szCs w:val="20"/>
        </w:rPr>
        <w:t xml:space="preserve">GMINĄ </w:t>
      </w:r>
      <w:r>
        <w:rPr>
          <w:rFonts w:ascii="Cambria" w:hAnsi="Cambria" w:cs="Arial"/>
          <w:b/>
          <w:bCs/>
          <w:sz w:val="20"/>
          <w:szCs w:val="20"/>
        </w:rPr>
        <w:t>NOWINY</w:t>
      </w:r>
      <w:r w:rsidRPr="003420D5">
        <w:rPr>
          <w:rFonts w:ascii="Cambria" w:hAnsi="Cambria" w:cs="Arial"/>
          <w:b/>
          <w:bCs/>
          <w:sz w:val="20"/>
          <w:szCs w:val="20"/>
        </w:rPr>
        <w:t xml:space="preserve"> - </w:t>
      </w:r>
      <w:r w:rsidRPr="003420D5">
        <w:rPr>
          <w:rFonts w:ascii="Cambria" w:hAnsi="Cambria"/>
          <w:b/>
          <w:bCs/>
          <w:sz w:val="20"/>
          <w:szCs w:val="20"/>
        </w:rPr>
        <w:t xml:space="preserve">ul. </w:t>
      </w:r>
      <w:r>
        <w:rPr>
          <w:rFonts w:ascii="Cambria" w:hAnsi="Cambria"/>
          <w:b/>
          <w:bCs/>
          <w:sz w:val="20"/>
          <w:szCs w:val="20"/>
        </w:rPr>
        <w:t>Białe Zagłębie 25</w:t>
      </w:r>
      <w:r w:rsidRPr="003420D5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/>
          <w:b/>
          <w:bCs/>
          <w:sz w:val="20"/>
          <w:szCs w:val="20"/>
        </w:rPr>
        <w:t>26-0</w:t>
      </w:r>
      <w:r w:rsidRPr="003420D5">
        <w:rPr>
          <w:rFonts w:ascii="Cambria" w:hAnsi="Cambria"/>
          <w:b/>
          <w:bCs/>
          <w:sz w:val="20"/>
          <w:szCs w:val="20"/>
        </w:rPr>
        <w:t>5</w:t>
      </w:r>
      <w:r>
        <w:rPr>
          <w:rFonts w:ascii="Cambria" w:hAnsi="Cambria"/>
          <w:b/>
          <w:bCs/>
          <w:sz w:val="20"/>
          <w:szCs w:val="20"/>
        </w:rPr>
        <w:t>2 Nowiny</w:t>
      </w:r>
      <w:r>
        <w:rPr>
          <w:rFonts w:ascii="Cambria" w:hAnsi="Cambria"/>
          <w:b/>
          <w:bCs/>
          <w:color w:val="333333"/>
          <w:sz w:val="20"/>
          <w:szCs w:val="20"/>
        </w:rPr>
        <w:t xml:space="preserve">, </w:t>
      </w:r>
      <w:r w:rsidRPr="00885494">
        <w:rPr>
          <w:rFonts w:ascii="Cambria" w:eastAsia="Times New Roman" w:hAnsi="Cambria"/>
          <w:b/>
          <w:sz w:val="20"/>
          <w:szCs w:val="20"/>
          <w:lang w:eastAsia="pl-PL"/>
        </w:rPr>
        <w:t>NIP:</w:t>
      </w:r>
      <w:r w:rsidRPr="00885494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9591468922</w:t>
      </w:r>
      <w:r>
        <w:rPr>
          <w:rFonts w:ascii="Cambria" w:hAnsi="Cambria" w:cs="Arial"/>
          <w:b/>
          <w:color w:val="202124"/>
          <w:sz w:val="20"/>
          <w:szCs w:val="20"/>
          <w:shd w:val="clear" w:color="auto" w:fill="FFFFFF"/>
        </w:rPr>
        <w:t xml:space="preserve">, </w:t>
      </w:r>
      <w:r w:rsidRPr="002D4736">
        <w:rPr>
          <w:rFonts w:ascii="Cambria" w:hAnsi="Cambria" w:cs="Arial"/>
          <w:b/>
          <w:color w:val="202124"/>
          <w:sz w:val="20"/>
          <w:szCs w:val="20"/>
          <w:shd w:val="clear" w:color="auto" w:fill="FFFFFF"/>
        </w:rPr>
        <w:t xml:space="preserve">REGON: </w:t>
      </w:r>
      <w:r w:rsidRPr="002D4736">
        <w:rPr>
          <w:rFonts w:ascii="Cambria" w:hAnsi="Cambria"/>
          <w:b/>
          <w:sz w:val="20"/>
          <w:szCs w:val="20"/>
        </w:rPr>
        <w:t>291010665</w:t>
      </w:r>
    </w:p>
    <w:p w14:paraId="003813E2" w14:textId="77777777" w:rsidR="00AC3F8C" w:rsidRPr="00F1288D" w:rsidRDefault="00AC3F8C" w:rsidP="00AC3F8C">
      <w:pPr>
        <w:pStyle w:val="Standard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reprezentowaną przez:</w:t>
      </w:r>
    </w:p>
    <w:p w14:paraId="025F6D6B" w14:textId="77777777" w:rsidR="00AC3F8C" w:rsidRPr="009A7863" w:rsidRDefault="00AC3F8C" w:rsidP="00AC3F8C">
      <w:pPr>
        <w:pStyle w:val="Standard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………………………………………….</w:t>
      </w:r>
      <w:r w:rsidRPr="00C07022">
        <w:rPr>
          <w:rFonts w:ascii="Cambria" w:hAnsi="Cambria"/>
          <w:b/>
          <w:sz w:val="20"/>
          <w:szCs w:val="20"/>
        </w:rPr>
        <w:t xml:space="preserve">– </w:t>
      </w:r>
      <w:r>
        <w:rPr>
          <w:rFonts w:ascii="Cambria" w:hAnsi="Cambria"/>
          <w:b/>
          <w:sz w:val="20"/>
          <w:szCs w:val="20"/>
        </w:rPr>
        <w:t>…………………………………………………</w:t>
      </w:r>
      <w:r w:rsidRPr="00C07022">
        <w:rPr>
          <w:rFonts w:ascii="Cambria" w:hAnsi="Cambria"/>
          <w:b/>
          <w:sz w:val="20"/>
          <w:szCs w:val="20"/>
        </w:rPr>
        <w:t xml:space="preserve"> Gminy </w:t>
      </w:r>
      <w:r>
        <w:rPr>
          <w:rFonts w:ascii="Cambria" w:hAnsi="Cambria"/>
          <w:b/>
          <w:sz w:val="20"/>
          <w:szCs w:val="20"/>
        </w:rPr>
        <w:t>Nowiny</w:t>
      </w:r>
      <w:r w:rsidRPr="00C07022">
        <w:rPr>
          <w:rFonts w:ascii="Cambria" w:hAnsi="Cambria"/>
          <w:b/>
          <w:sz w:val="20"/>
          <w:szCs w:val="20"/>
        </w:rPr>
        <w:t>;</w:t>
      </w:r>
    </w:p>
    <w:p w14:paraId="21F54AB6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F1288D">
        <w:rPr>
          <w:rFonts w:ascii="Cambria" w:hAnsi="Cambria"/>
          <w:b/>
          <w:sz w:val="20"/>
          <w:szCs w:val="20"/>
        </w:rPr>
        <w:t>zwaną w dalszej części umowy „Zamawiającym”,</w:t>
      </w:r>
    </w:p>
    <w:p w14:paraId="5A3FE9BE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F1288D">
        <w:rPr>
          <w:rFonts w:ascii="Cambria" w:hAnsi="Cambria"/>
          <w:sz w:val="20"/>
          <w:szCs w:val="20"/>
        </w:rPr>
        <w:t>a</w:t>
      </w:r>
    </w:p>
    <w:p w14:paraId="60F6FC78" w14:textId="77777777" w:rsidR="00AC3F8C" w:rsidRPr="00C07022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sz w:val="20"/>
          <w:szCs w:val="20"/>
        </w:rPr>
        <w:t>firmą ............................................................................................................................................</w:t>
      </w:r>
    </w:p>
    <w:p w14:paraId="7E40730A" w14:textId="77777777" w:rsidR="00AC3F8C" w:rsidRPr="00C07022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i/>
          <w:sz w:val="20"/>
          <w:szCs w:val="20"/>
        </w:rPr>
        <w:t>(wpisać w umowie Nr KRS, Nr PESEL w zależności od formy prowadzonej działalności przez Wykonawcę)</w:t>
      </w:r>
      <w:r w:rsidRPr="00C07022">
        <w:rPr>
          <w:rFonts w:ascii="Cambria" w:hAnsi="Cambria"/>
          <w:sz w:val="20"/>
          <w:szCs w:val="20"/>
        </w:rPr>
        <w:t xml:space="preserve">, zwaną dalej </w:t>
      </w:r>
      <w:r w:rsidRPr="00C07022">
        <w:rPr>
          <w:rFonts w:ascii="Cambria" w:hAnsi="Cambria"/>
          <w:b/>
          <w:sz w:val="20"/>
          <w:szCs w:val="20"/>
        </w:rPr>
        <w:t xml:space="preserve">Wykonawcą, </w:t>
      </w:r>
      <w:r w:rsidRPr="00C07022">
        <w:rPr>
          <w:rFonts w:ascii="Cambria" w:hAnsi="Cambria"/>
          <w:sz w:val="20"/>
          <w:szCs w:val="20"/>
        </w:rPr>
        <w:t>reprezentowaną przez:</w:t>
      </w:r>
    </w:p>
    <w:p w14:paraId="098A329C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5C43469" w14:textId="77777777" w:rsidR="00AC3F8C" w:rsidRDefault="00AC3F8C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DBDF2D4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1B109825" w14:textId="1F134C42" w:rsidR="00332B5D" w:rsidRPr="00332B5D" w:rsidRDefault="009119D0" w:rsidP="00332B5D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sz w:val="20"/>
          <w:szCs w:val="20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="00E432F9" w:rsidRPr="00CA5671">
        <w:rPr>
          <w:rFonts w:ascii="Cambria" w:hAnsi="Cambria" w:cs="Arial"/>
          <w:bCs/>
          <w:sz w:val="20"/>
          <w:szCs w:val="20"/>
        </w:rPr>
        <w:br/>
      </w:r>
      <w:r w:rsidRPr="00CA5671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="007D5DE1" w:rsidRPr="00CA5671">
        <w:rPr>
          <w:rFonts w:ascii="Cambria" w:hAnsi="Cambria" w:cs="Arial"/>
          <w:bCs/>
          <w:sz w:val="20"/>
          <w:szCs w:val="20"/>
        </w:rPr>
        <w:t xml:space="preserve">publicznych </w:t>
      </w:r>
      <w:r w:rsidRPr="00CA5671">
        <w:rPr>
          <w:rFonts w:ascii="Cambria" w:hAnsi="Cambria" w:cs="Arial"/>
          <w:bCs/>
          <w:sz w:val="20"/>
          <w:szCs w:val="20"/>
        </w:rPr>
        <w:t xml:space="preserve">[zwanej dalej także „ustawa </w:t>
      </w:r>
      <w:proofErr w:type="spellStart"/>
      <w:r w:rsidRPr="00CA5671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CA5671">
        <w:rPr>
          <w:rFonts w:ascii="Cambria" w:hAnsi="Cambria" w:cs="Arial"/>
          <w:bCs/>
          <w:sz w:val="20"/>
          <w:szCs w:val="20"/>
        </w:rPr>
        <w:t xml:space="preserve">”], </w:t>
      </w:r>
      <w:r w:rsidRPr="00CA5671">
        <w:rPr>
          <w:rFonts w:ascii="Cambria" w:hAnsi="Cambria" w:cs="Arial"/>
          <w:b/>
          <w:sz w:val="20"/>
          <w:szCs w:val="20"/>
        </w:rPr>
        <w:t>Zamawiający</w:t>
      </w:r>
      <w:r w:rsidRPr="00CA5671">
        <w:rPr>
          <w:rFonts w:ascii="Cambria" w:hAnsi="Cambria" w:cs="Arial"/>
          <w:bCs/>
          <w:sz w:val="20"/>
          <w:szCs w:val="20"/>
        </w:rPr>
        <w:t xml:space="preserve"> zleca, a </w:t>
      </w:r>
      <w:r w:rsidRPr="00CA5671">
        <w:rPr>
          <w:rFonts w:ascii="Cambria" w:hAnsi="Cambria" w:cs="Arial"/>
          <w:b/>
          <w:sz w:val="20"/>
          <w:szCs w:val="20"/>
        </w:rPr>
        <w:t>Wykonawca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8D0324" w:rsidRPr="00CA5671">
        <w:rPr>
          <w:rFonts w:ascii="Cambria" w:hAnsi="Cambria" w:cs="Arial"/>
          <w:bCs/>
          <w:sz w:val="20"/>
          <w:szCs w:val="20"/>
        </w:rPr>
        <w:t xml:space="preserve"> </w:t>
      </w:r>
      <w:r w:rsidR="00AC3F8C">
        <w:rPr>
          <w:rFonts w:ascii="Cambria" w:hAnsi="Cambria" w:cs="Arial"/>
          <w:bCs/>
          <w:sz w:val="20"/>
          <w:szCs w:val="20"/>
        </w:rPr>
        <w:t xml:space="preserve">zadanie </w:t>
      </w:r>
      <w:r w:rsidR="008D0324" w:rsidRPr="00CA5671">
        <w:rPr>
          <w:rFonts w:ascii="Cambria" w:hAnsi="Cambria" w:cs="Arial"/>
          <w:bCs/>
          <w:sz w:val="20"/>
          <w:szCs w:val="20"/>
        </w:rPr>
        <w:t>pn.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: </w:t>
      </w:r>
      <w:r w:rsidR="00E47339" w:rsidRPr="00E47339">
        <w:rPr>
          <w:rFonts w:ascii="Cambria" w:hAnsi="Cambria" w:cs="Arial"/>
          <w:b/>
          <w:sz w:val="20"/>
          <w:szCs w:val="20"/>
        </w:rPr>
        <w:t>„Remont dróg wewnętrznych o nawierzchniach tłuczniowych na terenie gminy Nowiny”</w:t>
      </w:r>
      <w:r w:rsidR="00332B5D">
        <w:rPr>
          <w:rFonts w:ascii="Cambria" w:hAnsi="Cambria"/>
          <w:b/>
          <w:sz w:val="20"/>
          <w:szCs w:val="20"/>
        </w:rPr>
        <w:t>-</w:t>
      </w:r>
      <w:r w:rsidR="00E47339">
        <w:rPr>
          <w:rFonts w:ascii="Cambria" w:hAnsi="Cambria"/>
          <w:b/>
          <w:sz w:val="20"/>
          <w:szCs w:val="20"/>
        </w:rPr>
        <w:t xml:space="preserve"> </w:t>
      </w:r>
      <w:r w:rsidR="00332B5D" w:rsidRPr="00332B5D">
        <w:rPr>
          <w:rFonts w:ascii="Cambria" w:hAnsi="Cambria"/>
          <w:b/>
          <w:sz w:val="20"/>
          <w:szCs w:val="20"/>
          <w:lang w:eastAsia="x-none"/>
        </w:rPr>
        <w:t xml:space="preserve">Część </w:t>
      </w:r>
      <w:r w:rsidR="00F30C88">
        <w:rPr>
          <w:rFonts w:ascii="Cambria" w:hAnsi="Cambria"/>
          <w:b/>
          <w:sz w:val="20"/>
          <w:szCs w:val="20"/>
          <w:lang w:eastAsia="x-none"/>
        </w:rPr>
        <w:t>2</w:t>
      </w:r>
      <w:r w:rsidR="00332B5D">
        <w:rPr>
          <w:rFonts w:ascii="Cambria" w:hAnsi="Cambria"/>
          <w:b/>
          <w:sz w:val="20"/>
          <w:szCs w:val="20"/>
          <w:lang w:eastAsia="x-none"/>
        </w:rPr>
        <w:t>.</w:t>
      </w:r>
    </w:p>
    <w:p w14:paraId="55C378D9" w14:textId="3C361EB6" w:rsidR="001F2034" w:rsidRDefault="001F2034" w:rsidP="001E6812">
      <w:pPr>
        <w:pStyle w:val="Akapitzlist"/>
        <w:numPr>
          <w:ilvl w:val="0"/>
          <w:numId w:val="8"/>
        </w:numPr>
        <w:tabs>
          <w:tab w:val="clear" w:pos="1560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Zakres p</w:t>
      </w:r>
      <w:r w:rsidR="00B8778F" w:rsidRPr="001F2034">
        <w:rPr>
          <w:rFonts w:ascii="Cambria" w:hAnsi="Cambria" w:cs="Arial"/>
          <w:bCs/>
        </w:rPr>
        <w:t>rzedmiotu umowy</w:t>
      </w:r>
      <w:r>
        <w:rPr>
          <w:rFonts w:ascii="Cambria" w:hAnsi="Cambria" w:cs="Arial"/>
          <w:bCs/>
        </w:rPr>
        <w:t>:</w:t>
      </w:r>
    </w:p>
    <w:p w14:paraId="30C851C9" w14:textId="2C088F58" w:rsidR="00F30C88" w:rsidRPr="00F30C88" w:rsidRDefault="00AD48F7" w:rsidP="00483E46">
      <w:pPr>
        <w:pStyle w:val="Akapitzlist"/>
        <w:adjustRightInd w:val="0"/>
        <w:spacing w:after="0"/>
        <w:contextualSpacing w:val="0"/>
        <w:jc w:val="both"/>
        <w:rPr>
          <w:rFonts w:ascii="Cambria" w:hAnsi="Cambria"/>
        </w:rPr>
      </w:pPr>
      <w:r>
        <w:rPr>
          <w:rFonts w:ascii="Cambria" w:hAnsi="Cambria"/>
          <w:lang w:eastAsia="x-none"/>
        </w:rPr>
        <w:t>Część</w:t>
      </w:r>
      <w:r w:rsidRPr="0042520F">
        <w:rPr>
          <w:rFonts w:ascii="Cambria" w:hAnsi="Cambria"/>
        </w:rPr>
        <w:t xml:space="preserve"> </w:t>
      </w:r>
      <w:r w:rsidR="00F30C88">
        <w:rPr>
          <w:rFonts w:ascii="Cambria" w:hAnsi="Cambria"/>
        </w:rPr>
        <w:t>2</w:t>
      </w:r>
      <w:r w:rsidRPr="0042520F">
        <w:rPr>
          <w:rFonts w:ascii="Cambria" w:hAnsi="Cambria"/>
        </w:rPr>
        <w:t xml:space="preserve"> - </w:t>
      </w:r>
      <w:r w:rsidR="00F30C88" w:rsidRPr="008F6207">
        <w:rPr>
          <w:rFonts w:ascii="Cambria" w:hAnsi="Cambria"/>
        </w:rPr>
        <w:t xml:space="preserve">Remont drogi wewnętrznej (ul. Miętowej) w </w:t>
      </w:r>
      <w:proofErr w:type="spellStart"/>
      <w:r w:rsidR="00F30C88" w:rsidRPr="008F6207">
        <w:rPr>
          <w:rFonts w:ascii="Cambria" w:hAnsi="Cambria"/>
        </w:rPr>
        <w:t>msc</w:t>
      </w:r>
      <w:proofErr w:type="spellEnd"/>
      <w:r w:rsidR="00F30C88" w:rsidRPr="008F6207">
        <w:rPr>
          <w:rFonts w:ascii="Cambria" w:hAnsi="Cambria"/>
        </w:rPr>
        <w:t xml:space="preserve">. Zgórsko na dz. nr </w:t>
      </w:r>
      <w:proofErr w:type="spellStart"/>
      <w:r w:rsidR="00F30C88" w:rsidRPr="008F6207">
        <w:rPr>
          <w:rFonts w:ascii="Cambria" w:hAnsi="Cambria"/>
        </w:rPr>
        <w:t>ewid</w:t>
      </w:r>
      <w:proofErr w:type="spellEnd"/>
      <w:r w:rsidR="00F30C88" w:rsidRPr="008F6207">
        <w:rPr>
          <w:rFonts w:ascii="Cambria" w:hAnsi="Cambria"/>
        </w:rPr>
        <w:t>. 197/120, 197/6</w:t>
      </w:r>
    </w:p>
    <w:p w14:paraId="0FF66975" w14:textId="77777777" w:rsidR="00F30C88" w:rsidRPr="008E611E" w:rsidRDefault="00F30C88" w:rsidP="00F30C88">
      <w:pPr>
        <w:pStyle w:val="Akapitzlist"/>
        <w:adjustRightInd w:val="0"/>
        <w:spacing w:line="240" w:lineRule="auto"/>
        <w:ind w:left="0" w:firstLine="348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roboty pomiarowe</w:t>
      </w:r>
    </w:p>
    <w:p w14:paraId="7B387462" w14:textId="77777777" w:rsidR="00F30C88" w:rsidRPr="008E611E" w:rsidRDefault="00F30C88" w:rsidP="00F30C88">
      <w:pPr>
        <w:pStyle w:val="Akapitzlist"/>
        <w:adjustRightInd w:val="0"/>
        <w:spacing w:line="240" w:lineRule="auto"/>
        <w:ind w:left="360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roboty ziemne (wykopy, nasypy)</w:t>
      </w:r>
    </w:p>
    <w:p w14:paraId="3FD5CD5C" w14:textId="77777777" w:rsidR="00F30C88" w:rsidRPr="008E611E" w:rsidRDefault="00F30C88" w:rsidP="00F30C88">
      <w:pPr>
        <w:pStyle w:val="Akapitzlist"/>
        <w:adjustRightInd w:val="0"/>
        <w:spacing w:line="240" w:lineRule="auto"/>
        <w:ind w:left="360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profilowanie i zagęszczanie podłoża gruntowego</w:t>
      </w:r>
    </w:p>
    <w:p w14:paraId="083422B5" w14:textId="77777777" w:rsidR="00F30C88" w:rsidRPr="008E611E" w:rsidRDefault="00F30C88" w:rsidP="00F30C88">
      <w:pPr>
        <w:pStyle w:val="Akapitzlist"/>
        <w:adjustRightInd w:val="0"/>
        <w:spacing w:line="240" w:lineRule="auto"/>
        <w:ind w:left="360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warstwa odcinająca z piasku gr. 10 cm</w:t>
      </w:r>
    </w:p>
    <w:p w14:paraId="53243CE4" w14:textId="77777777" w:rsidR="00F30C88" w:rsidRPr="008E611E" w:rsidRDefault="00F30C88" w:rsidP="00F30C88">
      <w:pPr>
        <w:pStyle w:val="Akapitzlist"/>
        <w:adjustRightInd w:val="0"/>
        <w:spacing w:line="240" w:lineRule="auto"/>
        <w:ind w:left="360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warstwa podbudowy z kruszywa 0/63 gr. 20 cm</w:t>
      </w:r>
    </w:p>
    <w:p w14:paraId="3040C714" w14:textId="77777777" w:rsidR="00F30C88" w:rsidRPr="008E611E" w:rsidRDefault="00F30C88" w:rsidP="00F30C88">
      <w:pPr>
        <w:pStyle w:val="Akapitzlist"/>
        <w:adjustRightInd w:val="0"/>
        <w:spacing w:line="240" w:lineRule="auto"/>
        <w:ind w:left="360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nawierzchnia z kruszywa 0/31,5 gr. 10 cm</w:t>
      </w:r>
    </w:p>
    <w:p w14:paraId="40221259" w14:textId="77777777" w:rsidR="00F30C88" w:rsidRPr="008E611E" w:rsidRDefault="00F30C88" w:rsidP="00F30C88">
      <w:pPr>
        <w:pStyle w:val="Akapitzlist"/>
        <w:adjustRightInd w:val="0"/>
        <w:spacing w:line="240" w:lineRule="auto"/>
        <w:ind w:left="360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pobocza gruntowe o szer. 0,75 m</w:t>
      </w:r>
    </w:p>
    <w:p w14:paraId="7626B021" w14:textId="77777777" w:rsidR="00F30C88" w:rsidRPr="008E611E" w:rsidRDefault="00F30C88" w:rsidP="00F30C88">
      <w:pPr>
        <w:pStyle w:val="Akapitzlist"/>
        <w:adjustRightInd w:val="0"/>
        <w:spacing w:line="240" w:lineRule="auto"/>
        <w:ind w:left="360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humusowanie z obsianiem skarp przy grubości ziemi urodzajnej 15 cm</w:t>
      </w:r>
    </w:p>
    <w:p w14:paraId="453FCCFC" w14:textId="77777777" w:rsidR="00F30C88" w:rsidRDefault="00F30C88" w:rsidP="00F30C88">
      <w:pPr>
        <w:pStyle w:val="Akapitzlist"/>
        <w:adjustRightInd w:val="0"/>
        <w:spacing w:after="0" w:line="240" w:lineRule="auto"/>
        <w:ind w:left="360"/>
        <w:jc w:val="both"/>
        <w:rPr>
          <w:rFonts w:ascii="Cambria" w:hAnsi="Cambria"/>
        </w:rPr>
      </w:pPr>
      <w:r w:rsidRPr="008E611E">
        <w:rPr>
          <w:rFonts w:ascii="Cambria" w:hAnsi="Cambria"/>
        </w:rPr>
        <w:t>•</w:t>
      </w:r>
      <w:r w:rsidRPr="008E611E">
        <w:rPr>
          <w:rFonts w:ascii="Cambria" w:hAnsi="Cambria"/>
        </w:rPr>
        <w:tab/>
        <w:t>umocnienie skarpy rowu narzutem kamiennym</w:t>
      </w:r>
    </w:p>
    <w:p w14:paraId="3F3BC5D2" w14:textId="3BA7C813" w:rsidR="001F2034" w:rsidRPr="00AD48F7" w:rsidRDefault="001F2034" w:rsidP="00716615">
      <w:pPr>
        <w:pStyle w:val="Standard"/>
        <w:suppressAutoHyphens/>
        <w:spacing w:line="276" w:lineRule="auto"/>
        <w:jc w:val="both"/>
        <w:textAlignment w:val="baseline"/>
        <w:rPr>
          <w:rFonts w:ascii="Cambria" w:hAnsi="Cambria" w:cs="Arial"/>
          <w:bCs/>
        </w:rPr>
      </w:pPr>
    </w:p>
    <w:p w14:paraId="179C4BFD" w14:textId="7C445B6F" w:rsidR="00B8778F" w:rsidRPr="007B4985" w:rsidRDefault="001F2034" w:rsidP="007B4985">
      <w:pPr>
        <w:pStyle w:val="Akapitzlist"/>
        <w:numPr>
          <w:ilvl w:val="0"/>
          <w:numId w:val="8"/>
        </w:numPr>
        <w:tabs>
          <w:tab w:val="clear" w:pos="156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Cambria" w:hAnsi="Cambria" w:cs="Arial"/>
          <w:bCs/>
        </w:rPr>
      </w:pPr>
      <w:r w:rsidRPr="007B4985">
        <w:rPr>
          <w:rFonts w:ascii="Cambria" w:hAnsi="Cambria" w:cs="Arial"/>
          <w:bCs/>
        </w:rPr>
        <w:t xml:space="preserve">Szczegółowy zakres </w:t>
      </w:r>
      <w:r w:rsidR="00B8778F" w:rsidRPr="007B4985">
        <w:rPr>
          <w:rFonts w:ascii="Cambria" w:hAnsi="Cambria" w:cs="Arial"/>
          <w:bCs/>
        </w:rPr>
        <w:t xml:space="preserve">określa dokumentacja projektowa – przedmiar, specyfikacja techniczna wykonania </w:t>
      </w:r>
      <w:r w:rsidR="00B8778F" w:rsidRPr="007B4985">
        <w:rPr>
          <w:rFonts w:ascii="Cambria" w:hAnsi="Cambria" w:cs="Arial"/>
          <w:bCs/>
        </w:rPr>
        <w:br/>
        <w:t>i odbioru robót budowlanych, zapisy specyfikacji warunków zamówienia.</w:t>
      </w:r>
    </w:p>
    <w:p w14:paraId="13CE243C" w14:textId="77777777" w:rsidR="00131A13" w:rsidRPr="00131A13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p w14:paraId="6650C5CC" w14:textId="186B9762" w:rsidR="009119D0" w:rsidRPr="007B4985" w:rsidRDefault="009119D0" w:rsidP="007B4985">
      <w:pPr>
        <w:pStyle w:val="Akapitzlist"/>
        <w:numPr>
          <w:ilvl w:val="0"/>
          <w:numId w:val="8"/>
        </w:numPr>
        <w:tabs>
          <w:tab w:val="clear" w:pos="1560"/>
        </w:tabs>
        <w:spacing w:after="120"/>
        <w:ind w:left="426" w:hanging="426"/>
        <w:jc w:val="both"/>
        <w:rPr>
          <w:rFonts w:ascii="Cambria" w:hAnsi="Cambria" w:cs="Arial"/>
          <w:bCs/>
        </w:rPr>
      </w:pPr>
      <w:r w:rsidRPr="007B4985">
        <w:rPr>
          <w:rFonts w:ascii="Cambria" w:hAnsi="Cambria" w:cs="Arial"/>
          <w:b/>
          <w:bCs/>
        </w:rPr>
        <w:t>Wykonawca</w:t>
      </w:r>
      <w:r w:rsidRPr="007B4985">
        <w:rPr>
          <w:rFonts w:ascii="Cambria" w:hAnsi="Cambria" w:cs="Arial"/>
          <w:bCs/>
        </w:rPr>
        <w:t xml:space="preserve"> oświadcza, że zapoznał się z </w:t>
      </w:r>
      <w:r w:rsidRPr="007B4985">
        <w:rPr>
          <w:rFonts w:ascii="Cambria" w:hAnsi="Cambria" w:cs="Arial"/>
        </w:rPr>
        <w:t>dokumentacją</w:t>
      </w:r>
      <w:r w:rsidRPr="007B4985">
        <w:rPr>
          <w:rFonts w:ascii="Cambria" w:hAnsi="Cambria" w:cs="Arial"/>
          <w:bCs/>
        </w:rPr>
        <w:t>, specyfikacją techniczną wykonania i odbioru robót budowlanych i nie wnosi w tym zakresie żadnych zastrzeżeń</w:t>
      </w:r>
      <w:r w:rsidR="00B8778F" w:rsidRPr="007B4985">
        <w:rPr>
          <w:rFonts w:ascii="Cambria" w:hAnsi="Cambria" w:cs="Arial"/>
          <w:bCs/>
        </w:rPr>
        <w:t>,</w:t>
      </w:r>
      <w:r w:rsidRPr="007B4985">
        <w:rPr>
          <w:rFonts w:ascii="Cambria" w:hAnsi="Cambria" w:cs="Arial"/>
          <w:bCs/>
        </w:rPr>
        <w:t xml:space="preserve"> uznając je za wystarczające do realizacji zamówienia.</w:t>
      </w:r>
    </w:p>
    <w:p w14:paraId="43C0FF32" w14:textId="77777777" w:rsidR="009119D0" w:rsidRPr="007256F4" w:rsidRDefault="009119D0" w:rsidP="007B4985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E0B0411" w14:textId="07BD7D95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 w terminie </w:t>
      </w:r>
      <w:r w:rsidR="00DE1521">
        <w:rPr>
          <w:rFonts w:ascii="Cambria" w:hAnsi="Cambria" w:cs="Calibri"/>
          <w:sz w:val="20"/>
          <w:szCs w:val="20"/>
        </w:rPr>
        <w:t>14</w:t>
      </w:r>
      <w:r w:rsidRPr="007256F4">
        <w:rPr>
          <w:rFonts w:ascii="Cambria" w:hAnsi="Cambria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będzie:</w:t>
      </w:r>
    </w:p>
    <w:p w14:paraId="67A7F762" w14:textId="77777777" w:rsidR="009119D0" w:rsidRPr="006761FF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6761FF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31CA6A6E" w14:textId="77777777" w:rsidR="009119D0" w:rsidRPr="006761FF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6761FF">
        <w:rPr>
          <w:rFonts w:ascii="Cambria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podrozdziały  kosztorysów ofertowych) z podaniem ich </w:t>
      </w:r>
      <w:r w:rsidRPr="006761FF">
        <w:rPr>
          <w:rFonts w:ascii="Cambria" w:hAnsi="Cambria" w:cs="Calibri"/>
          <w:sz w:val="20"/>
          <w:szCs w:val="20"/>
        </w:rPr>
        <w:lastRenderedPageBreak/>
        <w:t>zakresu i wartości netto/brutto zgodnych z ofertą wraz z uwzględnieniem terminów i zakresu rzeczowo-finansowego przedmiotów odbioru częściowego i końcowego.</w:t>
      </w:r>
    </w:p>
    <w:p w14:paraId="3D61D328" w14:textId="77777777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dnia upływu terminu do jego sporządzenia.</w:t>
      </w:r>
    </w:p>
    <w:p w14:paraId="6CEE6D29" w14:textId="77777777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11DEB09D" w14:textId="77777777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72A2E1C" w14:textId="63D469EB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1C4A05"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upływu terminu do przedłużenia zaktualizowanego harmonogramu robót.</w:t>
      </w:r>
    </w:p>
    <w:p w14:paraId="1837AF0F" w14:textId="532B0238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  terminu końcowego robót; Przedmiotu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5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zmiany.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umowy w terminie </w:t>
      </w:r>
      <w:r w:rsidR="00871C6B">
        <w:rPr>
          <w:rFonts w:ascii="Cambria" w:hAnsi="Cambria" w:cs="Calibri"/>
          <w:sz w:val="20"/>
          <w:szCs w:val="20"/>
        </w:rPr>
        <w:t>2</w:t>
      </w:r>
      <w:r w:rsidRPr="007256F4">
        <w:rPr>
          <w:rFonts w:ascii="Cambria" w:hAnsi="Cambria" w:cs="Calibri"/>
          <w:sz w:val="20"/>
          <w:szCs w:val="20"/>
        </w:rPr>
        <w:t>0 dni od upływu terminu do przedłużenia zaktualizowanego harmonogramu robót.</w:t>
      </w:r>
    </w:p>
    <w:p w14:paraId="2B437F7C" w14:textId="77777777" w:rsidR="009119D0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577E71E4" w14:textId="77777777" w:rsidR="009E3885" w:rsidRPr="007256F4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8E41A5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1415CF5B" w14:textId="77777777" w:rsidR="003E08FA" w:rsidRDefault="009119D0" w:rsidP="003E08FA">
      <w:pPr>
        <w:numPr>
          <w:ilvl w:val="0"/>
          <w:numId w:val="45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 xml:space="preserve">Strony ustalają następujące terminy </w:t>
      </w:r>
      <w:r w:rsidR="003E08FA">
        <w:rPr>
          <w:rFonts w:ascii="Cambria" w:hAnsi="Cambria" w:cs="Arial"/>
          <w:sz w:val="20"/>
          <w:szCs w:val="20"/>
        </w:rPr>
        <w:t>związane z wykonaniem przedmiotu umowy:</w:t>
      </w:r>
    </w:p>
    <w:p w14:paraId="4F6EA674" w14:textId="6D2FFBA5" w:rsidR="009119D0" w:rsidRPr="00AB6B26" w:rsidRDefault="009119D0" w:rsidP="00BE673E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B6B26">
        <w:rPr>
          <w:rFonts w:ascii="Cambria" w:hAnsi="Cambria" w:cs="Arial"/>
          <w:sz w:val="20"/>
          <w:szCs w:val="20"/>
        </w:rPr>
        <w:t>Protoko</w:t>
      </w:r>
      <w:r w:rsidR="009249B2" w:rsidRPr="00AB6B26">
        <w:rPr>
          <w:rFonts w:ascii="Cambria" w:hAnsi="Cambria" w:cs="Arial"/>
          <w:sz w:val="20"/>
          <w:szCs w:val="20"/>
        </w:rPr>
        <w:t>larne przekazanie placu budowy</w:t>
      </w:r>
      <w:r w:rsidR="003B366F">
        <w:rPr>
          <w:rFonts w:ascii="Cambria" w:hAnsi="Cambria" w:cs="Arial"/>
          <w:sz w:val="20"/>
          <w:szCs w:val="20"/>
        </w:rPr>
        <w:t xml:space="preserve"> n</w:t>
      </w:r>
      <w:r w:rsidRPr="00AB6B26">
        <w:rPr>
          <w:rFonts w:ascii="Cambria" w:hAnsi="Cambria" w:cs="Arial"/>
          <w:sz w:val="20"/>
          <w:szCs w:val="20"/>
        </w:rPr>
        <w:t>astąpi</w:t>
      </w:r>
      <w:r w:rsidR="003B366F">
        <w:rPr>
          <w:rFonts w:ascii="Cambria" w:hAnsi="Cambria" w:cs="Arial"/>
          <w:sz w:val="20"/>
          <w:szCs w:val="20"/>
        </w:rPr>
        <w:t xml:space="preserve"> w terminie</w:t>
      </w:r>
      <w:r w:rsidRPr="00AB6B26">
        <w:rPr>
          <w:rFonts w:ascii="Cambria" w:hAnsi="Cambria" w:cs="Arial"/>
          <w:sz w:val="20"/>
          <w:szCs w:val="20"/>
        </w:rPr>
        <w:t xml:space="preserve"> </w:t>
      </w:r>
      <w:r w:rsidR="00951937" w:rsidRPr="00AB6B26">
        <w:rPr>
          <w:rFonts w:ascii="Cambria" w:hAnsi="Cambria" w:cs="Arial"/>
          <w:sz w:val="20"/>
          <w:szCs w:val="20"/>
        </w:rPr>
        <w:t xml:space="preserve">do </w:t>
      </w:r>
      <w:r w:rsidR="003B366F">
        <w:rPr>
          <w:rFonts w:ascii="Cambria" w:hAnsi="Cambria" w:cs="Arial"/>
          <w:sz w:val="20"/>
          <w:szCs w:val="20"/>
        </w:rPr>
        <w:t>7</w:t>
      </w:r>
      <w:r w:rsidR="00951937" w:rsidRPr="00AB6B26">
        <w:rPr>
          <w:rFonts w:ascii="Cambria" w:hAnsi="Cambria" w:cs="Arial"/>
          <w:sz w:val="20"/>
          <w:szCs w:val="20"/>
        </w:rPr>
        <w:t xml:space="preserve"> dni od podpisania umowy</w:t>
      </w:r>
      <w:r w:rsidR="003B366F">
        <w:rPr>
          <w:rFonts w:ascii="Cambria" w:hAnsi="Cambria" w:cs="Arial"/>
          <w:sz w:val="20"/>
          <w:szCs w:val="20"/>
        </w:rPr>
        <w:t>.</w:t>
      </w:r>
      <w:r w:rsidR="00951937" w:rsidRPr="00AB6B26">
        <w:rPr>
          <w:rFonts w:ascii="Cambria" w:hAnsi="Cambria" w:cs="Arial"/>
          <w:sz w:val="20"/>
          <w:szCs w:val="20"/>
        </w:rPr>
        <w:t xml:space="preserve"> </w:t>
      </w:r>
    </w:p>
    <w:p w14:paraId="62F48376" w14:textId="6FF1886C" w:rsidR="009119D0" w:rsidRPr="006761FF" w:rsidRDefault="009119D0" w:rsidP="00BE673E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6761FF">
        <w:rPr>
          <w:rFonts w:ascii="Cambria" w:hAnsi="Cambria" w:cs="Arial"/>
          <w:sz w:val="20"/>
          <w:szCs w:val="20"/>
        </w:rPr>
        <w:t xml:space="preserve">Zakończenie robót </w:t>
      </w:r>
      <w:r w:rsidR="00AB6B26" w:rsidRPr="006761FF">
        <w:rPr>
          <w:rFonts w:ascii="Cambria" w:hAnsi="Cambria" w:cs="Arial"/>
          <w:sz w:val="20"/>
          <w:szCs w:val="20"/>
        </w:rPr>
        <w:t xml:space="preserve">dla zakresu </w:t>
      </w:r>
      <w:r w:rsidR="00AB6B26" w:rsidRPr="006761FF">
        <w:rPr>
          <w:rFonts w:ascii="Cambria" w:hAnsi="Cambria"/>
          <w:sz w:val="20"/>
          <w:szCs w:val="20"/>
        </w:rPr>
        <w:t xml:space="preserve">umowy określonego w § 1 ust. 1 umowy </w:t>
      </w:r>
      <w:r w:rsidRPr="006761FF">
        <w:rPr>
          <w:rFonts w:ascii="Cambria" w:hAnsi="Cambria" w:cs="Arial"/>
          <w:sz w:val="20"/>
          <w:szCs w:val="20"/>
        </w:rPr>
        <w:t>nastąpi w terminie</w:t>
      </w:r>
      <w:r w:rsidRPr="002B61A1">
        <w:rPr>
          <w:rFonts w:ascii="Cambria" w:hAnsi="Cambria" w:cs="Arial"/>
          <w:bCs/>
          <w:sz w:val="20"/>
          <w:szCs w:val="20"/>
        </w:rPr>
        <w:t xml:space="preserve"> </w:t>
      </w:r>
      <w:r w:rsidR="002E4050" w:rsidRPr="002B61A1">
        <w:rPr>
          <w:rFonts w:ascii="Cambria" w:hAnsi="Cambria" w:cs="Arial"/>
          <w:bCs/>
          <w:sz w:val="20"/>
          <w:szCs w:val="20"/>
        </w:rPr>
        <w:t>do</w:t>
      </w:r>
      <w:r w:rsidR="002B61A1">
        <w:rPr>
          <w:rFonts w:ascii="Cambria" w:hAnsi="Cambria" w:cs="Arial"/>
          <w:bCs/>
          <w:sz w:val="20"/>
          <w:szCs w:val="20"/>
        </w:rPr>
        <w:t xml:space="preserve">: </w:t>
      </w:r>
      <w:r w:rsidR="007940C3" w:rsidRPr="006761FF">
        <w:rPr>
          <w:rFonts w:ascii="Cambria" w:hAnsi="Cambria" w:cs="Arial"/>
          <w:b/>
          <w:sz w:val="20"/>
          <w:szCs w:val="20"/>
        </w:rPr>
        <w:t xml:space="preserve"> </w:t>
      </w:r>
      <w:r w:rsidR="00B35FA2">
        <w:rPr>
          <w:rFonts w:ascii="Cambria" w:hAnsi="Cambria" w:cs="Arial"/>
          <w:b/>
          <w:sz w:val="20"/>
          <w:szCs w:val="20"/>
        </w:rPr>
        <w:t>3</w:t>
      </w:r>
      <w:r w:rsidR="00AB6B26" w:rsidRPr="006761FF">
        <w:rPr>
          <w:rFonts w:ascii="Cambria" w:hAnsi="Cambria" w:cs="Arial"/>
          <w:b/>
          <w:sz w:val="20"/>
          <w:szCs w:val="20"/>
        </w:rPr>
        <w:t xml:space="preserve"> miesi</w:t>
      </w:r>
      <w:r w:rsidR="00B35FA2">
        <w:rPr>
          <w:rFonts w:ascii="Cambria" w:hAnsi="Cambria" w:cs="Arial"/>
          <w:b/>
          <w:sz w:val="20"/>
          <w:szCs w:val="20"/>
        </w:rPr>
        <w:t>ęcy</w:t>
      </w:r>
      <w:r w:rsidR="00AB6B26" w:rsidRPr="006761FF">
        <w:rPr>
          <w:rFonts w:ascii="Cambria" w:hAnsi="Cambria" w:cs="Arial"/>
          <w:b/>
          <w:sz w:val="20"/>
          <w:szCs w:val="20"/>
        </w:rPr>
        <w:t xml:space="preserve"> od daty </w:t>
      </w:r>
      <w:r w:rsidR="003E08FA">
        <w:rPr>
          <w:rFonts w:ascii="Cambria" w:hAnsi="Cambria" w:cs="Arial"/>
          <w:b/>
          <w:sz w:val="20"/>
          <w:szCs w:val="20"/>
        </w:rPr>
        <w:t xml:space="preserve">zawarcia </w:t>
      </w:r>
      <w:r w:rsidR="00AB6B26" w:rsidRPr="006761FF">
        <w:rPr>
          <w:rFonts w:ascii="Cambria" w:hAnsi="Cambria" w:cs="Arial"/>
          <w:b/>
          <w:sz w:val="20"/>
          <w:szCs w:val="20"/>
        </w:rPr>
        <w:t>umowy.</w:t>
      </w:r>
    </w:p>
    <w:p w14:paraId="59641F1B" w14:textId="2F5D9AFB" w:rsidR="009119D0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410FC">
        <w:rPr>
          <w:rFonts w:ascii="Cambria" w:hAnsi="Cambria" w:cs="Arial"/>
          <w:b/>
          <w:bCs/>
          <w:sz w:val="20"/>
          <w:szCs w:val="20"/>
        </w:rPr>
        <w:t>§ 3</w:t>
      </w:r>
    </w:p>
    <w:p w14:paraId="28D89866" w14:textId="77777777" w:rsidR="00602549" w:rsidRPr="00D271A8" w:rsidRDefault="00602549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461F6B7A" w14:textId="77777777" w:rsidR="00602549" w:rsidRDefault="00602549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4AF16BD4" w14:textId="77777777" w:rsid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602549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602549">
        <w:rPr>
          <w:rFonts w:ascii="Cambria" w:hAnsi="Cambria" w:cs="Arial"/>
          <w:sz w:val="20"/>
          <w:szCs w:val="20"/>
        </w:rPr>
        <w:t>i osób trzecich.</w:t>
      </w:r>
    </w:p>
    <w:p w14:paraId="0080D522" w14:textId="77777777" w:rsid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nie poinformuje o tym fakcie </w:t>
      </w:r>
      <w:r w:rsidRPr="00602549">
        <w:rPr>
          <w:rFonts w:ascii="Cambria" w:hAnsi="Cambria" w:cs="Arial"/>
          <w:b/>
          <w:bCs/>
          <w:sz w:val="20"/>
          <w:szCs w:val="20"/>
        </w:rPr>
        <w:t>Zamawiającego</w:t>
      </w:r>
      <w:r w:rsidRPr="00602549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29FF476E" w14:textId="77777777" w:rsid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602549">
        <w:rPr>
          <w:rFonts w:ascii="Cambria" w:hAnsi="Cambria" w:cs="Arial"/>
          <w:sz w:val="20"/>
          <w:szCs w:val="20"/>
          <w:vertAlign w:val="superscript"/>
        </w:rPr>
        <w:t>1</w:t>
      </w:r>
      <w:r w:rsidRPr="00602549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0AC53E23" w14:textId="77777777" w:rsidR="00602549" w:rsidRP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602549">
        <w:rPr>
          <w:rFonts w:ascii="Cambria" w:hAnsi="Cambria" w:cs="Arial"/>
          <w:b/>
          <w:bCs/>
          <w:sz w:val="20"/>
          <w:szCs w:val="20"/>
        </w:rPr>
        <w:t>Zamawiającego</w:t>
      </w:r>
      <w:r w:rsidRPr="00602549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53708E36" w14:textId="4902C826" w:rsidR="009119D0" w:rsidRP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Cs/>
          <w:sz w:val="20"/>
        </w:rPr>
        <w:t>Przy realizacji zamówienia z udziałem podwykonawcy zastosowanie mają przepisy art. 437, 447, 464 i 465 ustawy PZP.</w:t>
      </w:r>
    </w:p>
    <w:p w14:paraId="200C7FF7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lastRenderedPageBreak/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A95F21C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0575EB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17DEF49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5F5AD751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B0325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2C9433B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E24D8B1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</w:t>
      </w:r>
      <w:r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3EEC87A9" w14:textId="77777777" w:rsidR="00602549" w:rsidRDefault="009119D0" w:rsidP="00602549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3FA1C982" w14:textId="77777777" w:rsidR="00602549" w:rsidRDefault="00602549" w:rsidP="00602549">
      <w:pPr>
        <w:pStyle w:val="Tytu"/>
        <w:spacing w:after="120" w:line="276" w:lineRule="auto"/>
        <w:ind w:left="709" w:hanging="709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8. </w:t>
      </w:r>
      <w:r w:rsidR="009119D0" w:rsidRPr="00D271A8">
        <w:rPr>
          <w:rFonts w:ascii="Cambria" w:hAnsi="Cambria" w:cs="Arial"/>
          <w:b w:val="0"/>
          <w:bCs/>
          <w:sz w:val="20"/>
        </w:rPr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3BD06842" w14:textId="77777777" w:rsidR="00602549" w:rsidRDefault="00602549" w:rsidP="00602549">
      <w:pPr>
        <w:pStyle w:val="Tytu"/>
        <w:spacing w:after="120" w:line="276" w:lineRule="auto"/>
        <w:ind w:left="709" w:hanging="709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 xml:space="preserve">9. </w:t>
      </w:r>
      <w:r w:rsidR="009119D0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9119D0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9119D0" w:rsidRPr="004D3F6E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9119D0" w:rsidRPr="004D3F6E">
        <w:rPr>
          <w:rFonts w:ascii="Cambria" w:hAnsi="Cambria" w:cs="Arial"/>
          <w:b w:val="0"/>
          <w:sz w:val="20"/>
        </w:rPr>
        <w:t>Pzp</w:t>
      </w:r>
      <w:proofErr w:type="spellEnd"/>
      <w:r>
        <w:rPr>
          <w:rFonts w:ascii="Cambria" w:hAnsi="Cambria" w:cs="Arial"/>
          <w:b w:val="0"/>
          <w:sz w:val="20"/>
        </w:rPr>
        <w:t>.</w:t>
      </w:r>
    </w:p>
    <w:p w14:paraId="0C1EFEF9" w14:textId="5D87475B" w:rsidR="009119D0" w:rsidRDefault="00602549" w:rsidP="00602549">
      <w:pPr>
        <w:pStyle w:val="Tytu"/>
        <w:spacing w:after="120" w:line="276" w:lineRule="auto"/>
        <w:ind w:left="709" w:hanging="709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 xml:space="preserve">10. </w:t>
      </w:r>
      <w:r w:rsidR="009119D0"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C283E79" w14:textId="77777777" w:rsidR="009119D0" w:rsidRPr="004D3F6E" w:rsidRDefault="009119D0" w:rsidP="00BE673E">
      <w:pPr>
        <w:pStyle w:val="Akapitzlist"/>
        <w:numPr>
          <w:ilvl w:val="0"/>
          <w:numId w:val="33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4EF15B48" w14:textId="77777777" w:rsidR="009119D0" w:rsidRPr="004D3F6E" w:rsidRDefault="009119D0" w:rsidP="00BE673E">
      <w:pPr>
        <w:pStyle w:val="Akapitzlist"/>
        <w:numPr>
          <w:ilvl w:val="0"/>
          <w:numId w:val="33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1C47C342" w14:textId="1CB8DE25" w:rsidR="009119D0" w:rsidRPr="00602549" w:rsidRDefault="00602549" w:rsidP="00602549">
      <w:pPr>
        <w:pStyle w:val="Akapitzlist"/>
        <w:numPr>
          <w:ilvl w:val="0"/>
          <w:numId w:val="33"/>
        </w:numPr>
        <w:spacing w:after="120"/>
        <w:ind w:left="426" w:hanging="426"/>
        <w:jc w:val="both"/>
        <w:rPr>
          <w:rFonts w:ascii="Cambria" w:hAnsi="Cambria" w:cs="Calibri"/>
        </w:rPr>
      </w:pPr>
      <w:r w:rsidRPr="00602549">
        <w:rPr>
          <w:rFonts w:ascii="Cambria" w:hAnsi="Cambria" w:cs="Calibri"/>
          <w:lang w:eastAsia="ar-SA"/>
        </w:rPr>
        <w:t>W</w:t>
      </w:r>
      <w:r w:rsidR="009119D0" w:rsidRPr="00602549">
        <w:rPr>
          <w:rFonts w:ascii="Cambria" w:hAnsi="Cambria" w:cs="Calibri"/>
          <w:lang w:eastAsia="ar-SA"/>
        </w:rPr>
        <w:t xml:space="preserve">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081A7640" w14:textId="77777777" w:rsidR="009119D0" w:rsidRPr="00F778A3" w:rsidRDefault="009119D0" w:rsidP="00602549">
      <w:pPr>
        <w:numPr>
          <w:ilvl w:val="0"/>
          <w:numId w:val="33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71C5C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  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14:paraId="2F47EE95" w14:textId="77777777" w:rsidR="009119D0" w:rsidRPr="00866BBA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się odpowiednio</w:t>
      </w:r>
      <w:r>
        <w:rPr>
          <w:rFonts w:ascii="Cambria" w:hAnsi="Cambria" w:cs="Calibri"/>
        </w:rPr>
        <w:t>;</w:t>
      </w:r>
    </w:p>
    <w:p w14:paraId="75989907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</w:t>
      </w:r>
      <w:r w:rsidRPr="00F778A3">
        <w:rPr>
          <w:rFonts w:ascii="Cambria" w:hAnsi="Cambria" w:cs="Calibri"/>
        </w:rPr>
        <w:lastRenderedPageBreak/>
        <w:t>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14:paraId="7A3385A5" w14:textId="77777777" w:rsidR="009119D0" w:rsidRPr="00D271A8" w:rsidRDefault="009119D0" w:rsidP="00BE673E">
      <w:pPr>
        <w:pStyle w:val="Tytu"/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2F188163" w14:textId="77777777" w:rsidR="0055398A" w:rsidRDefault="0055398A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629A2326" w14:textId="62DEE37C" w:rsidR="009119D0" w:rsidRDefault="00E432F9" w:rsidP="008E382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14:paraId="1BC9F28D" w14:textId="2CA89B80" w:rsidR="008E382D" w:rsidRDefault="008E382D" w:rsidP="008E382D">
      <w:pPr>
        <w:pStyle w:val="Bezodstpw"/>
        <w:numPr>
          <w:ilvl w:val="2"/>
          <w:numId w:val="33"/>
        </w:numPr>
        <w:spacing w:after="120" w:line="276" w:lineRule="auto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Wykonawca oświadcza, że osobą do kontaktu w temacie realizacji przedmiotu umowy jest:</w:t>
      </w:r>
    </w:p>
    <w:p w14:paraId="5B623937" w14:textId="331F3A2C" w:rsidR="008E382D" w:rsidRDefault="008E382D" w:rsidP="008E382D">
      <w:pPr>
        <w:pStyle w:val="Bezodstpw"/>
        <w:spacing w:after="120" w:line="276" w:lineRule="auto"/>
        <w:ind w:left="708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……………………………………………………………………………………….</w:t>
      </w:r>
    </w:p>
    <w:p w14:paraId="6C22E486" w14:textId="77777777" w:rsidR="008E382D" w:rsidRPr="008E382D" w:rsidRDefault="008E382D" w:rsidP="008E382D">
      <w:pPr>
        <w:pStyle w:val="Bezodstpw"/>
        <w:spacing w:after="120" w:line="276" w:lineRule="auto"/>
        <w:rPr>
          <w:rFonts w:ascii="Cambria" w:hAnsi="Cambria" w:cs="Arial"/>
          <w:bCs/>
          <w:sz w:val="20"/>
          <w:szCs w:val="20"/>
        </w:rPr>
      </w:pPr>
    </w:p>
    <w:p w14:paraId="4E434531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05C24138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84CC1B6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03B017B9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58AB4F4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54CB695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B051F9C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9466B78" w14:textId="688DC996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</w:t>
      </w:r>
      <w:r w:rsidR="000857F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Za nienależyte wykonanie tych obowiązków będzie ponosił odpowiedzialność odszkodowawczą.</w:t>
      </w:r>
    </w:p>
    <w:p w14:paraId="2D95BF26" w14:textId="77777777" w:rsidR="009119D0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4D2E58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09BB5165" w14:textId="77777777" w:rsidR="009119D0" w:rsidRPr="00D271A8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22E46C3" w14:textId="77777777" w:rsidR="00F541E8" w:rsidRPr="00F541E8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F541E8">
        <w:rPr>
          <w:rFonts w:ascii="Cambria" w:hAnsi="Cambria" w:cs="Arial"/>
          <w:sz w:val="20"/>
          <w:szCs w:val="20"/>
        </w:rPr>
        <w:t>techniczne oraz</w:t>
      </w:r>
      <w:r w:rsidRPr="00F541E8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>
        <w:rPr>
          <w:rFonts w:ascii="Cambria" w:hAnsi="Cambria" w:cs="Arial"/>
          <w:sz w:val="20"/>
          <w:szCs w:val="20"/>
        </w:rPr>
        <w:t>.</w:t>
      </w:r>
      <w:r w:rsidRPr="00F541E8">
        <w:rPr>
          <w:rFonts w:ascii="Cambria" w:hAnsi="Cambria" w:cs="Arial"/>
          <w:sz w:val="20"/>
          <w:szCs w:val="20"/>
        </w:rPr>
        <w:t xml:space="preserve"> </w:t>
      </w:r>
    </w:p>
    <w:p w14:paraId="745D9415" w14:textId="77777777" w:rsidR="009119D0" w:rsidRPr="001F745F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3453ECFD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12B7872C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5C94D9F" w14:textId="6C41634E" w:rsidR="009119D0" w:rsidRPr="00D271A8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3A5514">
        <w:rPr>
          <w:rFonts w:ascii="Cambria" w:hAnsi="Cambria" w:cs="Arial"/>
          <w:sz w:val="20"/>
          <w:szCs w:val="20"/>
        </w:rPr>
        <w:t xml:space="preserve">                             </w:t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36B38DCD" w14:textId="5DC8BA69" w:rsidR="009119D0" w:rsidRPr="002C4624" w:rsidRDefault="003A5514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Zapewni obsługę geodezyjną niezbędną do wykonania Przedmiotu zamówienia. </w:t>
      </w:r>
    </w:p>
    <w:p w14:paraId="2153BE6D" w14:textId="7498C722" w:rsidR="009119D0" w:rsidRDefault="003A5514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Dokona o</w:t>
      </w:r>
      <w:r w:rsidR="009119D0" w:rsidRPr="006D028B">
        <w:rPr>
          <w:rFonts w:ascii="Cambria" w:hAnsi="Cambria" w:cs="Arial"/>
          <w:sz w:val="20"/>
          <w:szCs w:val="20"/>
        </w:rPr>
        <w:t xml:space="preserve">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</w:t>
      </w:r>
      <w:r w:rsidR="009119D0" w:rsidRPr="006D028B">
        <w:rPr>
          <w:rFonts w:ascii="Cambria" w:hAnsi="Cambria" w:cs="Arial"/>
          <w:sz w:val="20"/>
          <w:szCs w:val="20"/>
        </w:rPr>
        <w:lastRenderedPageBreak/>
        <w:t>budowy, ponoszenia opłat administracyjnych, w tym opłat za zajecie pasa drogowego oraz wszelkich opłat za media niezbędne do zaopatrzenia terenu budowy;</w:t>
      </w:r>
    </w:p>
    <w:p w14:paraId="24BD23FB" w14:textId="60A7F567"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071A197F" w14:textId="2B3A4A46" w:rsidR="009119D0" w:rsidRDefault="003A5514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Dokona u</w:t>
      </w:r>
      <w:r w:rsidR="009119D0" w:rsidRPr="006D028B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2A79C78B" w14:textId="6882E584" w:rsidR="004C6A60" w:rsidRPr="007940C3" w:rsidRDefault="009119D0" w:rsidP="007940C3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1CE8FA29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30D1C87E" w14:textId="77777777" w:rsid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7B055C31" w14:textId="23F455BB" w:rsidR="009119D0" w:rsidRP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0857FF">
        <w:rPr>
          <w:rFonts w:ascii="Cambria" w:hAnsi="Cambria" w:cs="Arial"/>
          <w:sz w:val="20"/>
          <w:szCs w:val="20"/>
        </w:rPr>
        <w:t>1</w:t>
      </w:r>
      <w:r w:rsidRPr="004C6A60">
        <w:rPr>
          <w:rFonts w:ascii="Cambria" w:hAnsi="Cambria" w:cs="Arial"/>
          <w:sz w:val="20"/>
          <w:szCs w:val="20"/>
        </w:rPr>
        <w:t xml:space="preserve"> r., poz. </w:t>
      </w:r>
      <w:r w:rsidR="000857FF">
        <w:rPr>
          <w:rFonts w:ascii="Cambria" w:hAnsi="Cambria" w:cs="Arial"/>
          <w:sz w:val="20"/>
          <w:szCs w:val="20"/>
        </w:rPr>
        <w:t>1213</w:t>
      </w:r>
      <w:r w:rsidRPr="004C6A60">
        <w:rPr>
          <w:rFonts w:ascii="Cambria" w:hAnsi="Cambria" w:cs="Arial"/>
          <w:sz w:val="20"/>
          <w:szCs w:val="20"/>
        </w:rPr>
        <w:t>) a  zgodnie z art.10 ustawy BP  oraz dokumentacji projektowej, specyfikacji technicznej  wykonania i odbioru robót budowlanych.</w:t>
      </w:r>
    </w:p>
    <w:p w14:paraId="17AEBC83" w14:textId="77777777" w:rsidR="009119D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2582B90B" w14:textId="77777777" w:rsidR="009119D0" w:rsidRPr="006D028B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2301B177" w14:textId="77777777"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49D021F1" w14:textId="612FFD87" w:rsidR="00BE673E" w:rsidRPr="007940C3" w:rsidRDefault="009119D0" w:rsidP="007940C3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4BF6E9D1" w14:textId="6A93F94E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71488C42" w14:textId="5625BA6A" w:rsidR="00BE673E" w:rsidRPr="007940C3" w:rsidRDefault="009119D0" w:rsidP="007940C3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FF52FCE" w14:textId="215FBFA9" w:rsidR="009119D0" w:rsidRPr="00902A9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902A98">
        <w:rPr>
          <w:rFonts w:ascii="Cambria" w:hAnsi="Cambria" w:cs="Cambria"/>
          <w:b/>
          <w:sz w:val="20"/>
          <w:szCs w:val="20"/>
        </w:rPr>
        <w:t>§ 10</w:t>
      </w:r>
    </w:p>
    <w:p w14:paraId="0C37C456" w14:textId="77777777" w:rsidR="004C6A60" w:rsidRPr="00902A98" w:rsidRDefault="009119D0" w:rsidP="00BE673E">
      <w:pPr>
        <w:numPr>
          <w:ilvl w:val="0"/>
          <w:numId w:val="30"/>
        </w:numPr>
        <w:tabs>
          <w:tab w:val="num" w:pos="284"/>
        </w:tabs>
        <w:suppressAutoHyphens/>
        <w:spacing w:after="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902A98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902A98">
        <w:rPr>
          <w:rFonts w:ascii="Cambria" w:hAnsi="Cambria" w:cs="Cambria"/>
          <w:sz w:val="20"/>
          <w:szCs w:val="20"/>
        </w:rPr>
        <w:t xml:space="preserve"> </w:t>
      </w:r>
      <w:r w:rsidRPr="00902A98">
        <w:rPr>
          <w:rFonts w:ascii="Cambria" w:hAnsi="Cambria"/>
          <w:sz w:val="20"/>
          <w:szCs w:val="20"/>
        </w:rPr>
        <w:t xml:space="preserve"> </w:t>
      </w:r>
    </w:p>
    <w:p w14:paraId="5273CA31" w14:textId="50367C4C" w:rsidR="00956245" w:rsidRPr="00902A98" w:rsidRDefault="009119D0" w:rsidP="004C6A60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902A98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="00187A0D" w:rsidRPr="00902A98">
        <w:rPr>
          <w:rFonts w:ascii="Cambria" w:hAnsi="Cambria" w:cs="Cambria"/>
          <w:sz w:val="20"/>
          <w:szCs w:val="20"/>
        </w:rPr>
        <w:t xml:space="preserve"> (słownie:……………….)</w:t>
      </w:r>
      <w:r w:rsidRPr="00902A98">
        <w:rPr>
          <w:rFonts w:ascii="Cambria" w:hAnsi="Cambria" w:cs="Cambria"/>
          <w:sz w:val="20"/>
          <w:szCs w:val="20"/>
        </w:rPr>
        <w:t xml:space="preserve"> w tym podatek VAT</w:t>
      </w:r>
      <w:r w:rsidR="00187A0D" w:rsidRPr="00902A98">
        <w:rPr>
          <w:rFonts w:ascii="Cambria" w:hAnsi="Cambria" w:cs="Cambria"/>
          <w:sz w:val="20"/>
          <w:szCs w:val="20"/>
        </w:rPr>
        <w:t xml:space="preserve"> ……………………</w:t>
      </w:r>
      <w:r w:rsidRPr="00902A98">
        <w:rPr>
          <w:rFonts w:ascii="Cambria" w:hAnsi="Cambria" w:cs="Cambria"/>
          <w:sz w:val="20"/>
          <w:szCs w:val="20"/>
        </w:rPr>
        <w:t xml:space="preserve"> (słownie: ............................................................................ .................................</w:t>
      </w:r>
      <w:r w:rsidR="0055398A" w:rsidRPr="00902A98">
        <w:rPr>
          <w:rFonts w:ascii="Cambria" w:hAnsi="Cambria" w:cs="Cambria"/>
          <w:sz w:val="20"/>
          <w:szCs w:val="20"/>
        </w:rPr>
        <w:t>..............................),</w:t>
      </w:r>
    </w:p>
    <w:p w14:paraId="681CD8A8" w14:textId="518CA3FB" w:rsidR="00187A0D" w:rsidRPr="0055398A" w:rsidRDefault="00187A0D" w:rsidP="00187A0D">
      <w:pPr>
        <w:pStyle w:val="Akapitzlist"/>
        <w:suppressAutoHyphens/>
        <w:spacing w:after="0"/>
        <w:ind w:left="1440"/>
        <w:jc w:val="both"/>
        <w:rPr>
          <w:rFonts w:ascii="Cambria" w:hAnsi="Cambria"/>
        </w:rPr>
      </w:pPr>
    </w:p>
    <w:p w14:paraId="3F20A76C" w14:textId="2327AC01" w:rsidR="009119D0" w:rsidRPr="00D271A8" w:rsidRDefault="009119D0" w:rsidP="00BE673E">
      <w:pPr>
        <w:numPr>
          <w:ilvl w:val="0"/>
          <w:numId w:val="30"/>
        </w:numPr>
        <w:suppressAutoHyphens/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7D5DE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3CCAFE82" w14:textId="2A938BF7" w:rsidR="00333F25" w:rsidRPr="000E4403" w:rsidRDefault="000E4403" w:rsidP="000E4403">
      <w:pPr>
        <w:pStyle w:val="Style7"/>
        <w:widowControl/>
        <w:numPr>
          <w:ilvl w:val="0"/>
          <w:numId w:val="30"/>
        </w:numPr>
        <w:spacing w:after="100" w:afterAutospacing="1" w:line="276" w:lineRule="auto"/>
        <w:textAlignment w:val="auto"/>
        <w:rPr>
          <w:rStyle w:val="FontStyle32"/>
          <w:rFonts w:ascii="Cambria" w:hAnsi="Cambria"/>
          <w:color w:val="000000" w:themeColor="text1"/>
          <w:sz w:val="20"/>
        </w:rPr>
      </w:pP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Strony postanawiają, że wynagrodzenie określone w </w:t>
      </w:r>
      <w:r w:rsidR="00B45FB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§10 </w:t>
      </w: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>ust.</w:t>
      </w:r>
      <w:r w:rsidR="00B45FB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>1</w:t>
      </w: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, stanowi wynagrodzenie ryczałtowe (niesie ryzyko ryczałtu) i jest niezmienne przez cały okres realizacji Umowy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poza przypadkami określonymi 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                            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>w niniejszej umowie oraz przepisami prawa.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Jednocześnie strony postanawiają, że zapłata wynagrodzenia Wykonawcy Inwestycji w całości nastąpi po wykonaniu inwestycji w terminie nie dłuższym niż 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30 dni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od dnia odbioru Inwestycji przez </w:t>
      </w:r>
      <w:r w:rsidR="00F06DF1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Zamawiającego. </w:t>
      </w:r>
    </w:p>
    <w:p w14:paraId="0761BFC7" w14:textId="77777777" w:rsidR="009119D0" w:rsidRPr="009C7C85" w:rsidRDefault="009119D0" w:rsidP="00BE673E">
      <w:pPr>
        <w:pStyle w:val="Standard"/>
        <w:numPr>
          <w:ilvl w:val="0"/>
          <w:numId w:val="30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9C7C85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C7C85">
        <w:rPr>
          <w:rFonts w:ascii="Cambria" w:hAnsi="Cambria" w:cs="Calibri"/>
          <w:sz w:val="20"/>
          <w:szCs w:val="20"/>
          <w:vertAlign w:val="superscript"/>
        </w:rPr>
        <w:t>1</w:t>
      </w:r>
      <w:r w:rsidRPr="009C7C85">
        <w:rPr>
          <w:rFonts w:ascii="Cambria" w:hAnsi="Cambria" w:cs="Calibri"/>
          <w:sz w:val="20"/>
          <w:szCs w:val="20"/>
        </w:rPr>
        <w:t xml:space="preserve">  Kodeksu cywilnego.</w:t>
      </w:r>
    </w:p>
    <w:p w14:paraId="4C06F355" w14:textId="36B91497" w:rsidR="009119D0" w:rsidRPr="007940C3" w:rsidRDefault="009119D0" w:rsidP="00BE673E">
      <w:pPr>
        <w:numPr>
          <w:ilvl w:val="0"/>
          <w:numId w:val="30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Pr="00D271A8">
        <w:rPr>
          <w:rFonts w:ascii="Cambria" w:hAnsi="Cambria" w:cs="Cambria"/>
          <w:sz w:val="20"/>
          <w:szCs w:val="20"/>
        </w:rPr>
        <w:t xml:space="preserve"> i nałoży karę umowną zgodnie z zapisami umowy</w:t>
      </w:r>
      <w:r w:rsidR="006761FF">
        <w:rPr>
          <w:rFonts w:ascii="Cambria" w:hAnsi="Cambria" w:cs="Cambria"/>
          <w:sz w:val="20"/>
          <w:szCs w:val="20"/>
        </w:rPr>
        <w:t>.</w:t>
      </w:r>
      <w:r w:rsidRPr="00D271A8">
        <w:rPr>
          <w:rFonts w:ascii="Cambria" w:hAnsi="Cambria" w:cs="Cambria"/>
          <w:sz w:val="20"/>
          <w:szCs w:val="20"/>
        </w:rPr>
        <w:t xml:space="preserve"> </w:t>
      </w:r>
    </w:p>
    <w:p w14:paraId="41B1ED01" w14:textId="77777777" w:rsidR="009119D0" w:rsidRPr="00D271A8" w:rsidRDefault="009119D0" w:rsidP="00BE673E">
      <w:pPr>
        <w:numPr>
          <w:ilvl w:val="0"/>
          <w:numId w:val="30"/>
        </w:numPr>
        <w:suppressAutoHyphens/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lastRenderedPageBreak/>
        <w:t>W uzasadnionych przypadkach dopuszcza się wprowadzanie zmian w stosunku do dokumentacji:</w:t>
      </w:r>
    </w:p>
    <w:p w14:paraId="61DE1322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F90DC0A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3563990" w14:textId="0047600F" w:rsidR="009119D0" w:rsidRPr="00BE673E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37F621EA" w14:textId="20134E96" w:rsidR="00BE673E" w:rsidRPr="00BE673E" w:rsidRDefault="00BE673E" w:rsidP="00BE673E">
      <w:pPr>
        <w:pStyle w:val="Akapitzlist"/>
        <w:numPr>
          <w:ilvl w:val="0"/>
          <w:numId w:val="30"/>
        </w:numPr>
        <w:tabs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</w:rPr>
      </w:pPr>
      <w:r w:rsidRPr="00BE673E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787FE871" w14:textId="77777777" w:rsidR="00BE673E" w:rsidRPr="00BE673E" w:rsidRDefault="00BE673E" w:rsidP="00727DA7">
      <w:pPr>
        <w:pStyle w:val="Akapitzlist"/>
        <w:numPr>
          <w:ilvl w:val="0"/>
          <w:numId w:val="37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BE673E">
        <w:rPr>
          <w:rFonts w:ascii="Cambria" w:hAnsi="Cambria"/>
        </w:rPr>
        <w:t>split</w:t>
      </w:r>
      <w:proofErr w:type="spellEnd"/>
      <w:r w:rsidRPr="00BE673E">
        <w:rPr>
          <w:rFonts w:ascii="Cambria" w:hAnsi="Cambria"/>
        </w:rPr>
        <w:t xml:space="preserve"> </w:t>
      </w:r>
      <w:proofErr w:type="spellStart"/>
      <w:r w:rsidRPr="00BE673E">
        <w:rPr>
          <w:rFonts w:ascii="Cambria" w:hAnsi="Cambria"/>
        </w:rPr>
        <w:t>payment</w:t>
      </w:r>
      <w:proofErr w:type="spellEnd"/>
      <w:r w:rsidRPr="00BE673E">
        <w:rPr>
          <w:rFonts w:ascii="Cambria" w:hAnsi="Cambria"/>
        </w:rPr>
        <w:t>) przewidzianego w przepisach ustawy o podatku od towarów i usług.</w:t>
      </w:r>
    </w:p>
    <w:p w14:paraId="5E054078" w14:textId="77777777" w:rsidR="00BE673E" w:rsidRPr="00BE673E" w:rsidRDefault="00BE673E" w:rsidP="00727DA7">
      <w:pPr>
        <w:pStyle w:val="Akapitzlist"/>
        <w:numPr>
          <w:ilvl w:val="0"/>
          <w:numId w:val="37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Wykonawca oświadcza, że rachunek bankowy na który będą dokonywane płatności to nr………………….</w:t>
      </w:r>
    </w:p>
    <w:p w14:paraId="0A871A88" w14:textId="77777777" w:rsidR="00BE673E" w:rsidRPr="00BE673E" w:rsidRDefault="00BE673E" w:rsidP="00727DA7">
      <w:pPr>
        <w:pStyle w:val="Akapitzlist"/>
        <w:numPr>
          <w:ilvl w:val="0"/>
          <w:numId w:val="38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umożliwiającym płatność w ramach mechanizmu podzielonej płatności, o którym mowa powyżej.</w:t>
      </w:r>
    </w:p>
    <w:p w14:paraId="7C118C33" w14:textId="77777777" w:rsidR="00BE673E" w:rsidRPr="00BE673E" w:rsidRDefault="00BE673E" w:rsidP="00727DA7">
      <w:pPr>
        <w:pStyle w:val="Akapitzlist"/>
        <w:numPr>
          <w:ilvl w:val="0"/>
          <w:numId w:val="38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483C7497" w14:textId="77777777" w:rsidR="00BE673E" w:rsidRPr="00BE673E" w:rsidRDefault="00BE673E" w:rsidP="00727DA7">
      <w:pPr>
        <w:pStyle w:val="Akapitzlist"/>
        <w:numPr>
          <w:ilvl w:val="0"/>
          <w:numId w:val="37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251ACA1" w14:textId="7B5E0519" w:rsidR="00BE673E" w:rsidRDefault="00BE673E" w:rsidP="00727DA7">
      <w:pPr>
        <w:pStyle w:val="Akapitzlist"/>
        <w:numPr>
          <w:ilvl w:val="0"/>
          <w:numId w:val="37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4D3CBF98" w14:textId="77777777" w:rsidR="00BE673E" w:rsidRPr="00D271A8" w:rsidRDefault="00BE673E" w:rsidP="00BE673E">
      <w:p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6DEAF930" w14:textId="77777777" w:rsidR="009119D0" w:rsidRPr="00DB575F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>§ 11</w:t>
      </w:r>
    </w:p>
    <w:p w14:paraId="15E6041A" w14:textId="235A33EF" w:rsidR="00312B34" w:rsidRDefault="004C6A60" w:rsidP="00312B34">
      <w:pPr>
        <w:pStyle w:val="Akapitzlist"/>
        <w:numPr>
          <w:ilvl w:val="0"/>
          <w:numId w:val="4"/>
        </w:numPr>
        <w:jc w:val="both"/>
        <w:rPr>
          <w:rFonts w:ascii="Cambria" w:hAnsi="Cambria" w:cs="Arial"/>
          <w:b/>
          <w:color w:val="000000" w:themeColor="text1"/>
        </w:rPr>
      </w:pPr>
      <w:r w:rsidRPr="00312B34">
        <w:rPr>
          <w:rFonts w:ascii="Cambria" w:hAnsi="Cambria" w:cs="Arial"/>
          <w:b/>
          <w:bCs/>
          <w:color w:val="000000" w:themeColor="text1"/>
        </w:rPr>
        <w:t>Zamawiający</w:t>
      </w:r>
      <w:r w:rsidR="0081375D">
        <w:rPr>
          <w:rFonts w:ascii="Cambria" w:hAnsi="Cambria" w:cs="Arial"/>
          <w:b/>
          <w:bCs/>
          <w:color w:val="000000" w:themeColor="text1"/>
        </w:rPr>
        <w:t xml:space="preserve"> nie</w:t>
      </w:r>
      <w:r w:rsidRPr="00312B34">
        <w:rPr>
          <w:rFonts w:ascii="Cambria" w:hAnsi="Cambria" w:cs="Arial"/>
          <w:b/>
          <w:bCs/>
          <w:color w:val="000000" w:themeColor="text1"/>
        </w:rPr>
        <w:t xml:space="preserve"> </w:t>
      </w:r>
      <w:r w:rsidRPr="00312B34">
        <w:rPr>
          <w:rFonts w:ascii="Cambria" w:hAnsi="Cambria" w:cs="Arial"/>
          <w:b/>
          <w:color w:val="000000" w:themeColor="text1"/>
        </w:rPr>
        <w:t>dopuszcza częściowe</w:t>
      </w:r>
      <w:r w:rsidR="0081375D">
        <w:rPr>
          <w:rFonts w:ascii="Cambria" w:hAnsi="Cambria" w:cs="Arial"/>
          <w:b/>
          <w:color w:val="000000" w:themeColor="text1"/>
        </w:rPr>
        <w:t>go</w:t>
      </w:r>
      <w:r w:rsidRPr="00312B34">
        <w:rPr>
          <w:rFonts w:ascii="Cambria" w:hAnsi="Cambria" w:cs="Arial"/>
          <w:b/>
          <w:color w:val="000000" w:themeColor="text1"/>
        </w:rPr>
        <w:t xml:space="preserve"> fakturowani</w:t>
      </w:r>
      <w:r w:rsidR="0081375D">
        <w:rPr>
          <w:rFonts w:ascii="Cambria" w:hAnsi="Cambria" w:cs="Arial"/>
          <w:b/>
          <w:color w:val="000000" w:themeColor="text1"/>
        </w:rPr>
        <w:t>a</w:t>
      </w:r>
      <w:r w:rsidRPr="00312B34">
        <w:rPr>
          <w:rFonts w:ascii="Cambria" w:hAnsi="Cambria" w:cs="Arial"/>
          <w:b/>
          <w:color w:val="000000" w:themeColor="text1"/>
        </w:rPr>
        <w:t xml:space="preserve"> robót. </w:t>
      </w:r>
    </w:p>
    <w:p w14:paraId="4CE05D7E" w14:textId="77777777" w:rsidR="00BE673E" w:rsidRPr="004C6A60" w:rsidRDefault="00BE673E" w:rsidP="00BE673E">
      <w:pPr>
        <w:pStyle w:val="Akapitzlist"/>
        <w:ind w:left="360"/>
        <w:jc w:val="both"/>
        <w:rPr>
          <w:rFonts w:ascii="Cambria" w:hAnsi="Cambria" w:cs="Arial"/>
        </w:rPr>
      </w:pPr>
    </w:p>
    <w:p w14:paraId="404A28A7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8065339" w14:textId="326B069B" w:rsidR="009119D0" w:rsidRPr="00D271A8" w:rsidRDefault="00252984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Zapłata nastąpi w terminie do 3</w:t>
      </w:r>
      <w:r w:rsidR="000D1B1D">
        <w:rPr>
          <w:rFonts w:ascii="Cambria" w:hAnsi="Cambria" w:cs="Arial"/>
          <w:sz w:val="20"/>
          <w:szCs w:val="20"/>
        </w:rPr>
        <w:t>0</w:t>
      </w:r>
      <w:r w:rsidR="009119D0" w:rsidRPr="00D271A8">
        <w:rPr>
          <w:rFonts w:ascii="Cambria" w:hAnsi="Cambria" w:cs="Arial"/>
          <w:sz w:val="20"/>
          <w:szCs w:val="20"/>
        </w:rPr>
        <w:t xml:space="preserve">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="009119D0" w:rsidRPr="00D271A8">
        <w:rPr>
          <w:rFonts w:ascii="Cambria" w:hAnsi="Cambria" w:cs="Arial"/>
          <w:sz w:val="20"/>
          <w:szCs w:val="20"/>
        </w:rPr>
        <w:t xml:space="preserve">doręczenia </w:t>
      </w:r>
      <w:r w:rsidR="009119D0"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9119D0"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="009119D0"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119D0"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25B3B9A1" w14:textId="77777777" w:rsidR="009119D0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7AE51C24" w14:textId="77777777" w:rsidR="009119D0" w:rsidRPr="00D271A8" w:rsidRDefault="009119D0" w:rsidP="00F93132">
      <w:pPr>
        <w:numPr>
          <w:ilvl w:val="0"/>
          <w:numId w:val="6"/>
        </w:numPr>
        <w:tabs>
          <w:tab w:val="clear" w:pos="1080"/>
          <w:tab w:val="num" w:pos="360"/>
        </w:tabs>
        <w:spacing w:before="120" w:after="12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2759C4C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4F9D5F8" w14:textId="77777777" w:rsidR="009119D0" w:rsidRPr="00D271A8" w:rsidRDefault="009119D0" w:rsidP="00376507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</w:t>
      </w:r>
      <w:r w:rsidRPr="00D271A8">
        <w:rPr>
          <w:rFonts w:ascii="Cambria" w:hAnsi="Cambria" w:cs="Arial"/>
          <w:sz w:val="20"/>
          <w:szCs w:val="20"/>
        </w:rPr>
        <w:lastRenderedPageBreak/>
        <w:t xml:space="preserve">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F925412" w14:textId="77777777" w:rsidR="009119D0" w:rsidRPr="00D271A8" w:rsidRDefault="009119D0" w:rsidP="00376507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5BB03398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11B82E3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1D14E8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35BDFEB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4E06C85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40B00834" w14:textId="77777777" w:rsidR="009119D0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3C377D38" w14:textId="77777777" w:rsidR="009119D0" w:rsidRPr="00D271A8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CBAE60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BED7B55" w14:textId="3B24E35B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D6292F">
        <w:rPr>
          <w:rFonts w:ascii="Cambria" w:hAnsi="Cambria" w:cs="Arial"/>
          <w:sz w:val="20"/>
          <w:szCs w:val="20"/>
        </w:rPr>
        <w:t>zadania</w:t>
      </w:r>
      <w:r w:rsidR="008433EB">
        <w:rPr>
          <w:rFonts w:ascii="Cambria" w:hAnsi="Cambria" w:cs="Arial"/>
          <w:sz w:val="20"/>
          <w:szCs w:val="20"/>
        </w:rPr>
        <w:t>, stanowiącego</w:t>
      </w:r>
      <w:r w:rsidR="00E5171D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P</w:t>
      </w:r>
      <w:r w:rsidR="00E5171D">
        <w:rPr>
          <w:rFonts w:ascii="Cambria" w:hAnsi="Cambria" w:cs="Arial"/>
          <w:sz w:val="20"/>
          <w:szCs w:val="20"/>
        </w:rPr>
        <w:t>rzedmiot</w:t>
      </w:r>
      <w:r w:rsidRPr="00D271A8">
        <w:rPr>
          <w:rFonts w:ascii="Cambria" w:hAnsi="Cambria" w:cs="Arial"/>
          <w:sz w:val="20"/>
          <w:szCs w:val="20"/>
        </w:rPr>
        <w:t xml:space="preserve"> umowy.</w:t>
      </w:r>
    </w:p>
    <w:p w14:paraId="00A13949" w14:textId="32A12290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="00747C8A">
        <w:rPr>
          <w:rFonts w:ascii="Cambria" w:hAnsi="Cambria" w:cs="Arial"/>
          <w:sz w:val="20"/>
          <w:szCs w:val="20"/>
        </w:rPr>
        <w:t xml:space="preserve"> 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>za wady i gwarancji</w:t>
      </w:r>
      <w:r w:rsidR="00E5171D">
        <w:rPr>
          <w:rFonts w:ascii="Cambria" w:hAnsi="Cambria" w:cs="Arial"/>
          <w:sz w:val="20"/>
          <w:szCs w:val="20"/>
        </w:rPr>
        <w:t xml:space="preserve"> dla </w:t>
      </w:r>
      <w:r w:rsidR="00D6292F">
        <w:rPr>
          <w:rFonts w:ascii="Cambria" w:hAnsi="Cambria" w:cs="Arial"/>
          <w:sz w:val="20"/>
          <w:szCs w:val="20"/>
        </w:rPr>
        <w:t>zadania</w:t>
      </w:r>
      <w:r w:rsidR="008433EB">
        <w:rPr>
          <w:rFonts w:ascii="Cambria" w:hAnsi="Cambria" w:cs="Arial"/>
          <w:sz w:val="20"/>
          <w:szCs w:val="20"/>
        </w:rPr>
        <w:t>,</w:t>
      </w:r>
      <w:r w:rsidR="00E5171D">
        <w:rPr>
          <w:rFonts w:ascii="Cambria" w:hAnsi="Cambria" w:cs="Arial"/>
          <w:sz w:val="20"/>
          <w:szCs w:val="20"/>
        </w:rPr>
        <w:t xml:space="preserve"> </w:t>
      </w:r>
      <w:r w:rsidR="008433EB">
        <w:rPr>
          <w:rFonts w:ascii="Cambria" w:hAnsi="Cambria" w:cs="Arial"/>
          <w:sz w:val="20"/>
          <w:szCs w:val="20"/>
        </w:rPr>
        <w:t>stanowiącego</w:t>
      </w:r>
      <w:r w:rsidR="00E5171D">
        <w:rPr>
          <w:rFonts w:ascii="Cambria" w:hAnsi="Cambria" w:cs="Arial"/>
          <w:sz w:val="20"/>
          <w:szCs w:val="20"/>
        </w:rPr>
        <w:t xml:space="preserve"> Przedmiot umowy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41F4AFC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F8C787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4AF76200" w14:textId="37564F9E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budowlanych, zasadami wiedzy technicznej, obowiązującymi przepisami w szczególności techniczno-budowlanymi, normami oraz przepisami BHP.</w:t>
      </w:r>
    </w:p>
    <w:p w14:paraId="0F7766F4" w14:textId="6BF16EE9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4DCE5525" w14:textId="16BBDECF" w:rsidR="0022115D" w:rsidRPr="008C0FEA" w:rsidRDefault="009119D0" w:rsidP="008C0FEA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43E167D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04B78D09" w14:textId="430E698A" w:rsidR="009119D0" w:rsidRPr="008C0FEA" w:rsidRDefault="009119D0" w:rsidP="008C0FEA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10AA3DF5" w14:textId="77777777" w:rsidR="009119D0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atesty, certyfikaty i aprobaty zgodności na wbudowane materiały zgodnie ze specyfikacją techniczną wykonania i odbioru robót - 1 </w:t>
      </w:r>
      <w:proofErr w:type="spellStart"/>
      <w:r w:rsidRPr="00D271A8">
        <w:rPr>
          <w:rFonts w:ascii="Cambria" w:hAnsi="Cambria" w:cs="Arial"/>
          <w:sz w:val="20"/>
          <w:szCs w:val="20"/>
        </w:rPr>
        <w:t>egz</w:t>
      </w:r>
      <w:proofErr w:type="spellEnd"/>
      <w:r w:rsidRPr="00D271A8">
        <w:rPr>
          <w:rFonts w:ascii="Cambria" w:hAnsi="Cambria" w:cs="Arial"/>
          <w:sz w:val="20"/>
          <w:szCs w:val="20"/>
        </w:rPr>
        <w:t>,</w:t>
      </w:r>
    </w:p>
    <w:p w14:paraId="4CD58C90" w14:textId="5FC64610" w:rsidR="0022115D" w:rsidRPr="00C00ECC" w:rsidRDefault="0022115D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mapę z geodezyjnej inwentaryzacji powykonawczej. </w:t>
      </w:r>
    </w:p>
    <w:p w14:paraId="6E178F82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8E94E36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496A3B51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0B727A21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41C40673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1838480A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 których mowa 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42306E71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5709B17A" w14:textId="77777777"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96246">
        <w:rPr>
          <w:rFonts w:ascii="Cambria" w:hAnsi="Cambria" w:cs="Arial"/>
          <w:sz w:val="20"/>
          <w:szCs w:val="20"/>
        </w:rPr>
        <w:t>6</w:t>
      </w:r>
      <w:r w:rsidRPr="008123AC">
        <w:rPr>
          <w:rFonts w:ascii="Cambria" w:hAnsi="Cambria" w:cs="Arial"/>
        </w:rPr>
        <w:t>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349B77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5E1001C2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27204BC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D0855D5" w14:textId="4B511CD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</w:t>
      </w:r>
      <w:r w:rsidR="004E7304">
        <w:rPr>
          <w:rFonts w:ascii="Cambria" w:hAnsi="Cambria" w:cs="Arial"/>
          <w:sz w:val="20"/>
          <w:szCs w:val="20"/>
        </w:rPr>
        <w:t xml:space="preserve">                                </w:t>
      </w:r>
      <w:r w:rsidRPr="00D271A8">
        <w:rPr>
          <w:rFonts w:ascii="Cambria" w:hAnsi="Cambria" w:cs="Arial"/>
          <w:sz w:val="20"/>
          <w:szCs w:val="20"/>
        </w:rPr>
        <w:t xml:space="preserve">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br/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63D190D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79AF48DF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548B840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753F0E9" w14:textId="6E38EEB5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>pisemnie</w:t>
      </w:r>
      <w:r w:rsidR="0022115D">
        <w:rPr>
          <w:rFonts w:ascii="Cambria" w:hAnsi="Cambria" w:cs="Arial"/>
          <w:sz w:val="20"/>
          <w:szCs w:val="20"/>
        </w:rPr>
        <w:t xml:space="preserve"> w terminie 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A4DC64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54BB7A83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3757D7B2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3FFA94EA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19</w:t>
      </w:r>
    </w:p>
    <w:p w14:paraId="0B2FB944" w14:textId="14C1154C" w:rsidR="009119D0" w:rsidRPr="00D271A8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D4430C" w:rsidRPr="00F43EDB">
        <w:rPr>
          <w:rFonts w:ascii="Cambria" w:hAnsi="Cambria" w:cs="Arial"/>
          <w:b/>
          <w:bCs/>
          <w:sz w:val="20"/>
          <w:szCs w:val="20"/>
        </w:rPr>
        <w:t>24</w:t>
      </w:r>
      <w:r w:rsidRPr="00F43EDB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D271A8">
        <w:rPr>
          <w:rFonts w:ascii="Cambria" w:hAnsi="Cambria" w:cs="Arial"/>
          <w:sz w:val="20"/>
          <w:szCs w:val="20"/>
        </w:rPr>
        <w:t xml:space="preserve"> Wykonawca udziela Zamawiającemu ….. miesięcznej gwarancji jakości wykonanych prac.</w:t>
      </w:r>
    </w:p>
    <w:p w14:paraId="40E31A87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637D890E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1FFBA05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A904D26" w14:textId="77777777"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0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0"/>
      <w:r w:rsidRPr="00D271A8">
        <w:rPr>
          <w:rFonts w:ascii="Cambria" w:hAnsi="Cambria" w:cs="Arial"/>
          <w:sz w:val="20"/>
          <w:szCs w:val="20"/>
        </w:rPr>
        <w:t>:</w:t>
      </w:r>
    </w:p>
    <w:p w14:paraId="7CEC83E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188CC0E9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AD1608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D7098CB" w14:textId="48C9F40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Uprawnienia z tytułu rękojmi za wady fizyczne wygasają po upływie </w:t>
      </w:r>
      <w:r w:rsidR="00537358" w:rsidRPr="00537358">
        <w:rPr>
          <w:rFonts w:ascii="Cambria" w:hAnsi="Cambria" w:cs="Arial"/>
          <w:b/>
          <w:bCs/>
          <w:sz w:val="20"/>
          <w:szCs w:val="20"/>
        </w:rPr>
        <w:t>24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537358">
        <w:rPr>
          <w:rFonts w:ascii="Cambria" w:hAnsi="Cambria" w:cs="Arial"/>
          <w:b/>
          <w:bCs/>
          <w:sz w:val="20"/>
          <w:szCs w:val="20"/>
        </w:rPr>
        <w:t>m-</w:t>
      </w:r>
      <w:proofErr w:type="spellStart"/>
      <w:r w:rsidRPr="00537358">
        <w:rPr>
          <w:rFonts w:ascii="Cambria" w:hAnsi="Cambria" w:cs="Arial"/>
          <w:b/>
          <w:bCs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</w:t>
      </w:r>
      <w:r w:rsidR="0022115D">
        <w:rPr>
          <w:rFonts w:ascii="Cambria" w:hAnsi="Cambria" w:cs="Arial"/>
          <w:sz w:val="20"/>
          <w:szCs w:val="20"/>
        </w:rPr>
        <w:t xml:space="preserve"> dla </w:t>
      </w:r>
      <w:r w:rsidR="00D6292F">
        <w:rPr>
          <w:rFonts w:ascii="Cambria" w:hAnsi="Cambria" w:cs="Arial"/>
          <w:sz w:val="20"/>
          <w:szCs w:val="20"/>
        </w:rPr>
        <w:t>zadania</w:t>
      </w:r>
      <w:r w:rsidR="008433EB">
        <w:rPr>
          <w:rFonts w:ascii="Cambria" w:hAnsi="Cambria" w:cs="Arial"/>
          <w:sz w:val="20"/>
          <w:szCs w:val="20"/>
        </w:rPr>
        <w:t>, stanowiącego</w:t>
      </w:r>
      <w:r w:rsidR="0022115D">
        <w:rPr>
          <w:rFonts w:ascii="Cambria" w:hAnsi="Cambria" w:cs="Arial"/>
          <w:sz w:val="20"/>
          <w:szCs w:val="20"/>
        </w:rPr>
        <w:t xml:space="preserve"> przedmiot umowy</w:t>
      </w:r>
      <w:r w:rsidR="00537358">
        <w:rPr>
          <w:rFonts w:ascii="Cambria" w:hAnsi="Cambria" w:cs="Arial"/>
          <w:sz w:val="20"/>
          <w:szCs w:val="20"/>
        </w:rPr>
        <w:t>.</w:t>
      </w:r>
    </w:p>
    <w:p w14:paraId="63A292DD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6EE91082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7E2B3E76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C084328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44052CF9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159B2553" w14:textId="06A379C0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</w:t>
      </w:r>
      <w:r w:rsidR="002666CF">
        <w:rPr>
          <w:rFonts w:ascii="Cambria" w:hAnsi="Cambria" w:cs="Arial"/>
        </w:rPr>
        <w:t xml:space="preserve">otokołu końcowego odbioru robót dla </w:t>
      </w:r>
      <w:r w:rsidR="008433EB">
        <w:rPr>
          <w:rFonts w:ascii="Cambria" w:hAnsi="Cambria" w:cs="Arial"/>
        </w:rPr>
        <w:t>zadania,</w:t>
      </w:r>
      <w:r w:rsidR="002666CF">
        <w:rPr>
          <w:rFonts w:ascii="Cambria" w:hAnsi="Cambria" w:cs="Arial"/>
        </w:rPr>
        <w:t xml:space="preserve"> </w:t>
      </w:r>
      <w:r w:rsidR="008433EB">
        <w:rPr>
          <w:rFonts w:ascii="Cambria" w:hAnsi="Cambria" w:cs="Arial"/>
        </w:rPr>
        <w:t>stanowiącego</w:t>
      </w:r>
      <w:r w:rsidR="002666CF">
        <w:rPr>
          <w:rFonts w:ascii="Cambria" w:hAnsi="Cambria" w:cs="Arial"/>
        </w:rPr>
        <w:t xml:space="preserve"> przedmiot umowy.</w:t>
      </w:r>
    </w:p>
    <w:p w14:paraId="7BF3A4F6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4D0C59F7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6DE4487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69BC36F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7494D3BA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0C8B8368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5F3CD19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3B40AEFF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3B864820" w14:textId="01F70A61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</w:t>
      </w:r>
      <w:r w:rsidR="009249B2">
        <w:rPr>
          <w:rFonts w:ascii="Cambria" w:hAnsi="Cambria" w:cs="Arial"/>
        </w:rPr>
        <w:t>jęcia zgłoszenia (telefonicznie</w:t>
      </w:r>
      <w:r w:rsidRPr="00D271A8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989C526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lastRenderedPageBreak/>
        <w:t>Gwarancja ulega automatycznie przedłużeniu o okres naprawy, tj. czas liczony od zgłoszenia istnienia wady do usunięcia wady stwierdzonego protokolarnie.</w:t>
      </w:r>
    </w:p>
    <w:p w14:paraId="255D0E4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7DF8D07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4D61706B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E228BF8" w14:textId="77777777" w:rsidR="009119D0" w:rsidRPr="00D271A8" w:rsidRDefault="009119D0" w:rsidP="00BE673E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E606D6D" w14:textId="001C42A0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</w:t>
      </w:r>
      <w:r w:rsidR="00757882">
        <w:rPr>
          <w:rFonts w:ascii="Cambria" w:hAnsi="Cambria" w:cs="Arial"/>
          <w:sz w:val="20"/>
          <w:szCs w:val="20"/>
        </w:rPr>
        <w:t xml:space="preserve">zakończeniu robót 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666CF" w:rsidRPr="00237F4F">
        <w:rPr>
          <w:rFonts w:ascii="Cambria" w:hAnsi="Cambria" w:cs="Arial"/>
          <w:sz w:val="20"/>
          <w:szCs w:val="20"/>
        </w:rPr>
        <w:t xml:space="preserve">dla </w:t>
      </w:r>
      <w:r w:rsidR="003E7869">
        <w:rPr>
          <w:rFonts w:ascii="Cambria" w:hAnsi="Cambria" w:cs="Arial"/>
          <w:sz w:val="20"/>
          <w:szCs w:val="20"/>
        </w:rPr>
        <w:t>zada</w:t>
      </w:r>
      <w:r w:rsidR="00757882">
        <w:rPr>
          <w:rFonts w:ascii="Cambria" w:hAnsi="Cambria" w:cs="Arial"/>
          <w:sz w:val="20"/>
          <w:szCs w:val="20"/>
        </w:rPr>
        <w:t xml:space="preserve">nia </w:t>
      </w:r>
      <w:r w:rsidR="002666CF" w:rsidRPr="00237F4F">
        <w:rPr>
          <w:rFonts w:ascii="Cambria" w:hAnsi="Cambria" w:cs="Arial"/>
          <w:sz w:val="20"/>
          <w:szCs w:val="20"/>
        </w:rPr>
        <w:t xml:space="preserve"> składając</w:t>
      </w:r>
      <w:r w:rsidR="00757882">
        <w:rPr>
          <w:rFonts w:ascii="Cambria" w:hAnsi="Cambria" w:cs="Arial"/>
          <w:sz w:val="20"/>
          <w:szCs w:val="20"/>
        </w:rPr>
        <w:t xml:space="preserve">ego </w:t>
      </w:r>
      <w:r w:rsidR="002666CF" w:rsidRPr="00237F4F">
        <w:rPr>
          <w:rFonts w:ascii="Cambria" w:hAnsi="Cambria" w:cs="Arial"/>
          <w:sz w:val="20"/>
          <w:szCs w:val="20"/>
        </w:rPr>
        <w:t xml:space="preserve"> się na </w:t>
      </w:r>
      <w:r w:rsidR="00757882">
        <w:rPr>
          <w:rFonts w:ascii="Cambria" w:hAnsi="Cambria" w:cs="Arial"/>
          <w:sz w:val="20"/>
          <w:szCs w:val="20"/>
        </w:rPr>
        <w:t>p</w:t>
      </w:r>
      <w:r w:rsidRPr="00237F4F">
        <w:rPr>
          <w:rFonts w:ascii="Cambria" w:hAnsi="Cambria" w:cs="Arial"/>
          <w:sz w:val="20"/>
          <w:szCs w:val="20"/>
        </w:rPr>
        <w:t xml:space="preserve">rzedmiot umowy </w:t>
      </w:r>
      <w:r w:rsidR="00757882">
        <w:rPr>
          <w:rFonts w:ascii="Cambria" w:hAnsi="Cambria" w:cs="Arial"/>
          <w:sz w:val="20"/>
          <w:szCs w:val="20"/>
        </w:rPr>
        <w:t xml:space="preserve">, o którym mowa </w:t>
      </w:r>
      <w:r w:rsidR="00757882" w:rsidRPr="00757882">
        <w:rPr>
          <w:rFonts w:ascii="Cambria" w:hAnsi="Cambria" w:cs="Arial"/>
          <w:sz w:val="20"/>
          <w:szCs w:val="20"/>
        </w:rPr>
        <w:t>w § 2</w:t>
      </w:r>
      <w:r w:rsidR="00757882">
        <w:rPr>
          <w:rFonts w:ascii="Cambria" w:hAnsi="Cambria" w:cs="Arial"/>
          <w:sz w:val="20"/>
          <w:szCs w:val="20"/>
        </w:rPr>
        <w:t xml:space="preserve">  umowy </w:t>
      </w:r>
      <w:r w:rsidRPr="00237F4F">
        <w:rPr>
          <w:rFonts w:ascii="Cambria" w:hAnsi="Cambria" w:cs="Arial"/>
          <w:sz w:val="20"/>
          <w:szCs w:val="20"/>
        </w:rPr>
        <w:t>w wysokości  0,</w:t>
      </w:r>
      <w:r w:rsidR="002666CF" w:rsidRPr="00237F4F">
        <w:rPr>
          <w:rFonts w:ascii="Cambria" w:hAnsi="Cambria" w:cs="Arial"/>
          <w:sz w:val="20"/>
          <w:szCs w:val="20"/>
        </w:rPr>
        <w:t>05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umowy, za każdy </w:t>
      </w:r>
      <w:r w:rsidR="002666CF" w:rsidRPr="00237F4F">
        <w:rPr>
          <w:rFonts w:ascii="Cambria" w:hAnsi="Cambria" w:cs="Arial"/>
          <w:sz w:val="20"/>
          <w:szCs w:val="20"/>
        </w:rPr>
        <w:t xml:space="preserve">rozpoczęty </w:t>
      </w:r>
      <w:r w:rsidRPr="00237F4F">
        <w:rPr>
          <w:rFonts w:ascii="Cambria" w:hAnsi="Cambria" w:cs="Arial"/>
          <w:sz w:val="20"/>
          <w:szCs w:val="20"/>
        </w:rPr>
        <w:t>dzień zwłoki;</w:t>
      </w:r>
    </w:p>
    <w:p w14:paraId="5452E19D" w14:textId="7DE2F800" w:rsidR="009119D0" w:rsidRPr="00237F4F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</w:rPr>
        <w:t>za zwłokę w przedłożeniu do zatwierdzenia nowego lub zmienionego harmonogramu</w:t>
      </w:r>
      <w:r w:rsidRPr="00237F4F">
        <w:rPr>
          <w:rFonts w:ascii="Cambria" w:hAnsi="Cambria"/>
        </w:rPr>
        <w:t xml:space="preserve"> </w:t>
      </w:r>
      <w:r w:rsidRPr="00237F4F">
        <w:rPr>
          <w:rFonts w:ascii="Cambria" w:hAnsi="Cambria" w:cs="Arial"/>
          <w:lang w:eastAsia="en-US"/>
        </w:rPr>
        <w:t xml:space="preserve">w wysokości 0,05 % wynagrodzenia brutto określonego w § 10 ust. 1 umowy, za każdy </w:t>
      </w:r>
      <w:r w:rsidR="002666CF" w:rsidRPr="00237F4F">
        <w:rPr>
          <w:rFonts w:ascii="Cambria" w:hAnsi="Cambria" w:cs="Arial"/>
          <w:lang w:eastAsia="en-US"/>
        </w:rPr>
        <w:t xml:space="preserve">rozpoczęty </w:t>
      </w:r>
      <w:r w:rsidRPr="00237F4F">
        <w:rPr>
          <w:rFonts w:ascii="Cambria" w:hAnsi="Cambria" w:cs="Arial"/>
          <w:lang w:eastAsia="en-US"/>
        </w:rPr>
        <w:t>dzień zwłoki;</w:t>
      </w:r>
    </w:p>
    <w:p w14:paraId="0AA616FC" w14:textId="77777777" w:rsidR="009119D0" w:rsidRPr="00237F4F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20CC77F2" w14:textId="01F2EED7" w:rsidR="009119D0" w:rsidRPr="00237F4F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  <w:lang w:eastAsia="en-US"/>
        </w:rPr>
        <w:t xml:space="preserve">za przedłożenie kosztorysu ofertowego przed zawarciem umowy niezgodnego z wymaganiami opisanymi w SWZ i nie dokonanie jego zmiany w terminie 2 dni roboczych od jego przekazania do poprawienia w wysokości 500 zł za każdy </w:t>
      </w:r>
      <w:r w:rsidR="002666CF" w:rsidRPr="00237F4F">
        <w:rPr>
          <w:rFonts w:ascii="Cambria" w:hAnsi="Cambria" w:cs="Arial"/>
          <w:lang w:eastAsia="en-US"/>
        </w:rPr>
        <w:t xml:space="preserve">rozpoczęty </w:t>
      </w:r>
      <w:r w:rsidRPr="00237F4F">
        <w:rPr>
          <w:rFonts w:ascii="Cambria" w:hAnsi="Cambria" w:cs="Arial"/>
          <w:lang w:eastAsia="en-US"/>
        </w:rPr>
        <w:t>dzień zwłoki</w:t>
      </w:r>
      <w:r w:rsidR="00D0025F" w:rsidRPr="00237F4F">
        <w:rPr>
          <w:rFonts w:ascii="Cambria" w:hAnsi="Cambria" w:cs="Arial"/>
          <w:lang w:eastAsia="en-US"/>
        </w:rPr>
        <w:t>;</w:t>
      </w:r>
    </w:p>
    <w:p w14:paraId="5F2253CE" w14:textId="77777777" w:rsidR="009119D0" w:rsidRPr="00237F4F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42F5FE52" w14:textId="77777777" w:rsidR="009119D0" w:rsidRPr="00237F4F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  <w:lang w:eastAsia="en-US"/>
        </w:rPr>
        <w:t xml:space="preserve">za zwłokę w wykonaniu któregokolwiek z terminów wskazanych w zatwierdzonym harmonogramie Przedmiotu umowy </w:t>
      </w:r>
      <w:bookmarkStart w:id="1" w:name="_Hlk512668801"/>
      <w:r w:rsidRPr="00237F4F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1"/>
    </w:p>
    <w:p w14:paraId="722A6C9F" w14:textId="2FAC5DE5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</w:t>
      </w:r>
      <w:r w:rsidR="002666CF" w:rsidRPr="00237F4F">
        <w:rPr>
          <w:rFonts w:ascii="Cambria" w:hAnsi="Cambria" w:cs="Arial"/>
          <w:sz w:val="20"/>
          <w:szCs w:val="20"/>
        </w:rPr>
        <w:t>ierdzony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609611FC" w14:textId="76F34B2E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lub jej zmiany za każdy stwierdzony przypadek w wysokości </w:t>
      </w:r>
      <w:r w:rsidR="008C7528" w:rsidRPr="00237F4F">
        <w:rPr>
          <w:rFonts w:ascii="Cambria" w:hAnsi="Cambria" w:cs="Arial"/>
          <w:sz w:val="20"/>
          <w:szCs w:val="20"/>
        </w:rPr>
        <w:t>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783CE50F" w14:textId="5D30BF21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</w:t>
      </w:r>
      <w:r w:rsidR="008C7528" w:rsidRPr="00237F4F">
        <w:rPr>
          <w:rFonts w:ascii="Cambria" w:hAnsi="Cambria" w:cs="Arial"/>
          <w:sz w:val="20"/>
          <w:szCs w:val="20"/>
        </w:rPr>
        <w:t>ierdzony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532C5B99" w14:textId="42699A82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niewprowadzenie zmiany umowy o podwykonawstwo w zakresie terminu zapłaty za każdy stwier</w:t>
      </w:r>
      <w:r w:rsidR="008C7528" w:rsidRPr="00237F4F">
        <w:rPr>
          <w:rFonts w:ascii="Cambria" w:hAnsi="Cambria" w:cs="Arial"/>
          <w:sz w:val="20"/>
          <w:szCs w:val="20"/>
        </w:rPr>
        <w:t>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3738CF76" w14:textId="05F7554B" w:rsidR="009119D0" w:rsidRPr="003E7869" w:rsidRDefault="009119D0" w:rsidP="003E7869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zwłokę w usunięciu wad i usterek w okresie ręk</w:t>
      </w:r>
      <w:r w:rsidR="008C7528" w:rsidRPr="00237F4F">
        <w:rPr>
          <w:rFonts w:ascii="Cambria" w:hAnsi="Cambria" w:cs="Arial"/>
          <w:sz w:val="20"/>
          <w:szCs w:val="20"/>
        </w:rPr>
        <w:t>ojmi i gwarancji w wysokości 0,1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umowy, za każdy </w:t>
      </w:r>
      <w:r w:rsidR="008C7528" w:rsidRPr="00237F4F">
        <w:rPr>
          <w:rFonts w:ascii="Cambria" w:hAnsi="Cambria" w:cs="Arial"/>
          <w:sz w:val="20"/>
          <w:szCs w:val="20"/>
        </w:rPr>
        <w:t xml:space="preserve">rozpoczęty </w:t>
      </w:r>
      <w:r w:rsidRPr="00237F4F">
        <w:rPr>
          <w:rFonts w:ascii="Cambria" w:hAnsi="Cambria" w:cs="Arial"/>
          <w:sz w:val="20"/>
          <w:szCs w:val="20"/>
        </w:rPr>
        <w:t>dzień zwłoki liczonej od daty wyznaczonej na usunięcie wad;</w:t>
      </w:r>
    </w:p>
    <w:p w14:paraId="3C0848D5" w14:textId="690B5317" w:rsidR="00BE673E" w:rsidRPr="00237F4F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pracę, o którym mowa w § 3 ust. 11</w:t>
      </w:r>
      <w:r w:rsidR="008C7528" w:rsidRPr="00237F4F">
        <w:rPr>
          <w:rFonts w:ascii="Cambria" w:hAnsi="Cambria" w:cs="Arial"/>
          <w:sz w:val="20"/>
          <w:szCs w:val="20"/>
        </w:rPr>
        <w:t xml:space="preserve"> - w wysokości 2</w:t>
      </w:r>
      <w:r w:rsidRPr="00237F4F">
        <w:rPr>
          <w:rFonts w:ascii="Cambria" w:hAnsi="Cambria" w:cs="Arial"/>
          <w:sz w:val="20"/>
          <w:szCs w:val="20"/>
        </w:rPr>
        <w:t>.000 zł nie więcej niż 10% wynagrodzenia brutto określonego w § 10 ust. 1</w:t>
      </w:r>
    </w:p>
    <w:p w14:paraId="24DEE0DB" w14:textId="3987B6A8" w:rsidR="00BE673E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kodeksu cywilnego) z przyczyn zależnych od Wykonawcy w wysokości</w:t>
      </w:r>
      <w:r w:rsidRPr="003C2569">
        <w:rPr>
          <w:rFonts w:ascii="Cambria" w:hAnsi="Cambria" w:cs="Arial"/>
          <w:sz w:val="20"/>
          <w:szCs w:val="20"/>
        </w:rPr>
        <w:t xml:space="preserve"> 20 % wynagrodzenia brutto określonego w § 10 ust. 1 umowy</w:t>
      </w:r>
    </w:p>
    <w:p w14:paraId="395BB1C2" w14:textId="77777777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0DBF21A4" w14:textId="067B6599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F60952">
        <w:rPr>
          <w:rFonts w:ascii="Cambria" w:hAnsi="Cambria" w:cs="Arial"/>
          <w:sz w:val="20"/>
          <w:szCs w:val="20"/>
        </w:rPr>
        <w:t xml:space="preserve">nagrodzenia brutto określonego </w:t>
      </w:r>
      <w:r w:rsidRPr="00D271A8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787A52F6" w14:textId="1CE6757F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w § 10 ust. 1 umowy, za każdy </w:t>
      </w:r>
      <w:r w:rsidR="008C7528">
        <w:rPr>
          <w:rFonts w:ascii="Cambria" w:hAnsi="Cambria" w:cs="Arial"/>
          <w:sz w:val="20"/>
          <w:szCs w:val="20"/>
        </w:rPr>
        <w:t xml:space="preserve">rozpoczęty </w:t>
      </w:r>
      <w:r w:rsidRPr="00D271A8">
        <w:rPr>
          <w:rFonts w:ascii="Cambria" w:hAnsi="Cambria" w:cs="Arial"/>
          <w:sz w:val="20"/>
          <w:szCs w:val="20"/>
        </w:rPr>
        <w:t>dzień zwłoki</w:t>
      </w:r>
    </w:p>
    <w:p w14:paraId="07CDA507" w14:textId="3B7A1454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za zwłokę w przeprowadzeniu odbioru końcowego w wysokości 0,1 % wynagrodzenia brutto określonego w § 10 ust. 1 umowy, za każdy</w:t>
      </w:r>
      <w:r w:rsidR="008C7528">
        <w:rPr>
          <w:rFonts w:ascii="Cambria" w:hAnsi="Cambria" w:cs="Arial"/>
          <w:sz w:val="20"/>
          <w:szCs w:val="20"/>
        </w:rPr>
        <w:t xml:space="preserve"> rozpoczęty </w:t>
      </w:r>
      <w:r w:rsidRPr="00D271A8">
        <w:rPr>
          <w:rFonts w:ascii="Cambria" w:hAnsi="Cambria" w:cs="Arial"/>
          <w:sz w:val="20"/>
          <w:szCs w:val="20"/>
        </w:rPr>
        <w:t xml:space="preserve"> dzień zwłoki licząc od następnego dnia po terminie, w którym odbiór miał być zakończony.</w:t>
      </w:r>
    </w:p>
    <w:p w14:paraId="7740A22E" w14:textId="3D317930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9AB819" w14:textId="77777777" w:rsidR="009119D0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8627610" w14:textId="77777777" w:rsidR="00902A98" w:rsidRDefault="009119D0" w:rsidP="00902A9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>Ustala się górny limit kar umownych na poziomie do 20% wynagrodzenia brutto określonego w § 10 ust. 1 umow</w:t>
      </w:r>
      <w:r w:rsidR="00902A98">
        <w:rPr>
          <w:rFonts w:ascii="Cambria" w:hAnsi="Cambria" w:cs="Arial"/>
          <w:sz w:val="20"/>
          <w:szCs w:val="20"/>
        </w:rPr>
        <w:t>y.</w:t>
      </w:r>
    </w:p>
    <w:p w14:paraId="4AD5908D" w14:textId="77777777" w:rsidR="009119D0" w:rsidRPr="00E83DA4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556A9D20" w14:textId="77777777" w:rsidR="008C7528" w:rsidRDefault="008C752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E1743B7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5D8DC328" w14:textId="77777777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2284C327" w14:textId="422D549F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</w:t>
      </w:r>
      <w:r w:rsidR="001E4314">
        <w:rPr>
          <w:rFonts w:ascii="Cambria" w:hAnsi="Cambria" w:cs="Arial"/>
          <w:sz w:val="20"/>
          <w:szCs w:val="20"/>
        </w:rPr>
        <w:t xml:space="preserve">ust. </w:t>
      </w:r>
      <w:r w:rsidR="00610D08">
        <w:rPr>
          <w:rFonts w:ascii="Cambria" w:hAnsi="Cambria" w:cs="Arial"/>
          <w:sz w:val="20"/>
          <w:szCs w:val="20"/>
        </w:rPr>
        <w:t>7</w:t>
      </w:r>
      <w:r>
        <w:rPr>
          <w:rFonts w:ascii="Cambria" w:hAnsi="Cambria" w:cs="Arial"/>
          <w:sz w:val="20"/>
          <w:szCs w:val="20"/>
        </w:rPr>
        <w:t xml:space="preserve">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50F99499" w14:textId="5BCD24CA" w:rsidR="009119D0" w:rsidRPr="00612765" w:rsidRDefault="00FC66EE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</w:t>
      </w:r>
      <w:r w:rsidR="009119D0" w:rsidRPr="00612765">
        <w:rPr>
          <w:rFonts w:ascii="Cambria" w:hAnsi="Cambria" w:cs="Arial"/>
          <w:b/>
          <w:bCs/>
          <w:sz w:val="20"/>
          <w:szCs w:val="20"/>
        </w:rPr>
        <w:t>)</w:t>
      </w:r>
      <w:r w:rsidR="009119D0">
        <w:rPr>
          <w:rFonts w:ascii="Cambria" w:hAnsi="Cambria" w:cs="Arial"/>
          <w:sz w:val="20"/>
          <w:szCs w:val="20"/>
        </w:rPr>
        <w:tab/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 xml:space="preserve">w razie gdy Wykonawca </w:t>
      </w:r>
      <w:r w:rsidR="009119D0">
        <w:rPr>
          <w:rFonts w:ascii="Cambria" w:hAnsi="Cambria" w:cs="Arial"/>
          <w:sz w:val="20"/>
          <w:szCs w:val="20"/>
        </w:rPr>
        <w:t>bez zgody Zamawiającego</w:t>
      </w:r>
      <w:r w:rsidR="009119D0"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 w:rsidR="009119D0">
        <w:rPr>
          <w:rFonts w:ascii="Cambria" w:hAnsi="Cambria" w:cs="Arial"/>
          <w:sz w:val="20"/>
          <w:szCs w:val="20"/>
        </w:rPr>
        <w:br/>
        <w:t>10</w:t>
      </w:r>
      <w:r w:rsidR="009119D0" w:rsidRPr="00612765">
        <w:rPr>
          <w:rFonts w:ascii="Cambria" w:hAnsi="Cambria" w:cs="Arial"/>
          <w:sz w:val="20"/>
          <w:szCs w:val="20"/>
        </w:rPr>
        <w:t xml:space="preserve"> dni;</w:t>
      </w:r>
    </w:p>
    <w:p w14:paraId="11C695FD" w14:textId="467D06AB" w:rsidR="009119D0" w:rsidRPr="00612765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</w:t>
      </w:r>
      <w:r w:rsidR="009119D0" w:rsidRPr="00612765">
        <w:rPr>
          <w:rFonts w:ascii="Cambria" w:hAnsi="Cambria" w:cs="Arial"/>
          <w:b/>
          <w:bCs/>
          <w:sz w:val="20"/>
          <w:szCs w:val="20"/>
        </w:rPr>
        <w:t>)</w:t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 w:rsidR="009119D0">
        <w:rPr>
          <w:rFonts w:ascii="Cambria" w:hAnsi="Cambria" w:cs="Arial"/>
          <w:sz w:val="20"/>
          <w:szCs w:val="20"/>
        </w:rPr>
        <w:t>P</w:t>
      </w:r>
      <w:r w:rsidR="009119D0" w:rsidRPr="00612765">
        <w:rPr>
          <w:rFonts w:ascii="Cambria" w:hAnsi="Cambria" w:cs="Arial"/>
          <w:sz w:val="20"/>
          <w:szCs w:val="20"/>
        </w:rPr>
        <w:t xml:space="preserve">rzedmiotu </w:t>
      </w:r>
      <w:r w:rsidR="009119D0">
        <w:rPr>
          <w:rFonts w:ascii="Cambria" w:hAnsi="Cambria" w:cs="Arial"/>
          <w:sz w:val="20"/>
          <w:szCs w:val="20"/>
        </w:rPr>
        <w:t>u</w:t>
      </w:r>
      <w:r w:rsidR="009119D0"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 w:rsidR="009119D0">
        <w:rPr>
          <w:rFonts w:ascii="Cambria" w:hAnsi="Cambria" w:cs="Arial"/>
          <w:sz w:val="20"/>
          <w:szCs w:val="20"/>
        </w:rPr>
        <w:t>10</w:t>
      </w:r>
      <w:r w:rsidR="009119D0" w:rsidRPr="00612765">
        <w:rPr>
          <w:rFonts w:ascii="Cambria" w:hAnsi="Cambria" w:cs="Arial"/>
          <w:sz w:val="20"/>
          <w:szCs w:val="20"/>
        </w:rPr>
        <w:t xml:space="preserve"> dni;</w:t>
      </w:r>
    </w:p>
    <w:p w14:paraId="0A74CDAD" w14:textId="77777777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031341" w14:textId="4E8850BA" w:rsidR="009119D0" w:rsidRPr="00AA2282" w:rsidRDefault="00FC66EE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3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1706814D" w14:textId="01EA4202" w:rsidR="009119D0" w:rsidRPr="00AA2282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4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9119D0">
        <w:rPr>
          <w:rFonts w:ascii="Cambria" w:hAnsi="Cambria" w:cs="Arial"/>
          <w:sz w:val="20"/>
          <w:szCs w:val="20"/>
        </w:rPr>
        <w:t>u</w:t>
      </w:r>
      <w:r w:rsidR="009119D0"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6F9B34E5" w14:textId="5C46F958" w:rsidR="009119D0" w:rsidRPr="00612765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5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>w</w:t>
      </w:r>
      <w:r w:rsidR="009119D0"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 w:rsidR="009119D0">
        <w:rPr>
          <w:rFonts w:ascii="Cambria" w:hAnsi="Cambria" w:cs="Arial"/>
          <w:sz w:val="20"/>
          <w:szCs w:val="20"/>
        </w:rPr>
        <w:t>2</w:t>
      </w:r>
      <w:r w:rsidR="009119D0" w:rsidRPr="00612765">
        <w:rPr>
          <w:rFonts w:ascii="Cambria" w:hAnsi="Cambria" w:cs="Arial"/>
          <w:sz w:val="20"/>
          <w:szCs w:val="20"/>
        </w:rPr>
        <w:t xml:space="preserve"> pkt 1 – </w:t>
      </w:r>
      <w:r>
        <w:rPr>
          <w:rFonts w:ascii="Cambria" w:hAnsi="Cambria" w:cs="Arial"/>
          <w:sz w:val="20"/>
          <w:szCs w:val="20"/>
        </w:rPr>
        <w:t>5</w:t>
      </w:r>
      <w:r w:rsidR="009119D0" w:rsidRPr="00612765">
        <w:rPr>
          <w:rFonts w:ascii="Cambria" w:hAnsi="Cambria" w:cs="Arial"/>
          <w:sz w:val="20"/>
          <w:szCs w:val="20"/>
        </w:rPr>
        <w:t xml:space="preserve">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 w:rsidR="009119D0">
        <w:rPr>
          <w:rFonts w:ascii="Cambria" w:hAnsi="Cambria" w:cs="Arial"/>
          <w:sz w:val="20"/>
          <w:szCs w:val="20"/>
        </w:rPr>
        <w:t>7</w:t>
      </w:r>
      <w:r w:rsidR="009119D0" w:rsidRPr="00612765">
        <w:rPr>
          <w:rFonts w:ascii="Cambria" w:hAnsi="Cambria" w:cs="Arial"/>
          <w:sz w:val="20"/>
          <w:szCs w:val="20"/>
        </w:rPr>
        <w:t xml:space="preserve"> dni);</w:t>
      </w:r>
    </w:p>
    <w:p w14:paraId="304931CC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03083BA6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DE50F4A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1CD88EA7" w14:textId="01DE251E" w:rsidR="009119D0" w:rsidRPr="00612765" w:rsidRDefault="009119D0" w:rsidP="003F08E0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na </w:t>
      </w:r>
      <w:r w:rsidRPr="00612765">
        <w:rPr>
          <w:rFonts w:ascii="Cambria" w:hAnsi="Cambria" w:cs="Arial"/>
          <w:sz w:val="20"/>
          <w:szCs w:val="20"/>
        </w:rPr>
        <w:lastRenderedPageBreak/>
        <w:t>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 </w:t>
      </w:r>
    </w:p>
    <w:p w14:paraId="3AE553AA" w14:textId="7F2868F5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 w:rsidR="009119D0">
        <w:rPr>
          <w:rFonts w:ascii="Cambria" w:hAnsi="Cambria" w:cs="Arial"/>
          <w:sz w:val="20"/>
          <w:szCs w:val="20"/>
        </w:rPr>
        <w:t xml:space="preserve"> ust. 3 </w:t>
      </w:r>
      <w:r w:rsidR="009119D0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0AC7870A" w14:textId="56224866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9119D0">
        <w:rPr>
          <w:rFonts w:ascii="Cambria" w:hAnsi="Cambria" w:cs="Arial"/>
          <w:sz w:val="20"/>
          <w:szCs w:val="20"/>
        </w:rPr>
        <w:t xml:space="preserve">.  </w:t>
      </w:r>
      <w:r w:rsidR="009119D0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23943BCA" w14:textId="55525FC8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7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9119D0">
        <w:rPr>
          <w:rFonts w:ascii="Cambria" w:hAnsi="Cambria" w:cs="Arial"/>
          <w:sz w:val="20"/>
          <w:szCs w:val="20"/>
        </w:rPr>
        <w:t> </w:t>
      </w:r>
      <w:r w:rsidR="009119D0"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 w:rsidR="009119D0">
        <w:rPr>
          <w:rFonts w:ascii="Cambria" w:hAnsi="Cambria" w:cs="Arial"/>
          <w:sz w:val="20"/>
          <w:szCs w:val="20"/>
        </w:rPr>
        <w:t>.</w:t>
      </w:r>
      <w:r w:rsidR="009119D0" w:rsidRPr="00612765">
        <w:rPr>
          <w:rFonts w:ascii="Cambria" w:hAnsi="Cambria" w:cs="Arial"/>
          <w:sz w:val="20"/>
          <w:szCs w:val="20"/>
        </w:rPr>
        <w:t xml:space="preserve"> Materiały i</w:t>
      </w:r>
      <w:r w:rsidR="009119D0">
        <w:rPr>
          <w:rFonts w:ascii="Cambria" w:hAnsi="Cambria" w:cs="Arial"/>
          <w:sz w:val="20"/>
          <w:szCs w:val="20"/>
        </w:rPr>
        <w:t> </w:t>
      </w:r>
      <w:r w:rsidR="009119D0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08C66DDB" w14:textId="41F7ACB2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9119D0">
        <w:rPr>
          <w:rFonts w:ascii="Cambria" w:hAnsi="Cambria" w:cs="Arial"/>
          <w:sz w:val="20"/>
          <w:szCs w:val="20"/>
        </w:rPr>
        <w:t> </w:t>
      </w:r>
      <w:r w:rsidR="009119D0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16165CA9" w14:textId="64FE8B8D" w:rsidR="001E4314" w:rsidRPr="008429F1" w:rsidRDefault="003F08E0" w:rsidP="00156C5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EE6290">
        <w:rPr>
          <w:rFonts w:ascii="Cambria" w:hAnsi="Cambria" w:cs="Arial"/>
          <w:sz w:val="20"/>
          <w:szCs w:val="20"/>
        </w:rPr>
        <w:t>W razie odstąpienia od umowy z</w:t>
      </w:r>
      <w:r w:rsidR="009119D0">
        <w:rPr>
          <w:rFonts w:ascii="Cambria" w:hAnsi="Cambria" w:cs="Arial"/>
          <w:sz w:val="20"/>
          <w:szCs w:val="20"/>
        </w:rPr>
        <w:t xml:space="preserve"> przyczyn</w:t>
      </w:r>
      <w:r w:rsidR="009119D0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9119D0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9119D0" w:rsidRPr="00EE6290">
        <w:rPr>
          <w:rFonts w:ascii="Cambria" w:hAnsi="Cambria" w:cs="Arial"/>
          <w:sz w:val="20"/>
          <w:szCs w:val="20"/>
        </w:rPr>
        <w:t xml:space="preserve">, </w:t>
      </w:r>
      <w:r w:rsidR="009119D0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9119D0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36E9BD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609AC808" w14:textId="24164F58" w:rsidR="00260F0E" w:rsidRDefault="009119D0" w:rsidP="00260F0E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 oraz inne obowiązujące przepisy prawa. </w:t>
      </w:r>
    </w:p>
    <w:p w14:paraId="46A69B28" w14:textId="439C5CA4" w:rsidR="00260F0E" w:rsidRPr="00260F0E" w:rsidRDefault="00260F0E" w:rsidP="00260F0E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60F0E">
        <w:rPr>
          <w:rFonts w:ascii="Cambria" w:hAnsi="Cambria" w:cs="Arial"/>
          <w:color w:val="000000" w:themeColor="text1"/>
          <w:sz w:val="20"/>
          <w:szCs w:val="20"/>
        </w:rPr>
        <w:t xml:space="preserve"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rozwiązanie sporu. </w:t>
      </w:r>
    </w:p>
    <w:p w14:paraId="44CC9444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7760D8F4" w14:textId="77777777" w:rsidR="009119D0" w:rsidRPr="00D271A8" w:rsidRDefault="009119D0" w:rsidP="004B23CD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59700A31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3A43D5E3" w14:textId="77777777" w:rsidR="009119D0" w:rsidRPr="00D271A8" w:rsidRDefault="009119D0" w:rsidP="004B23CD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5771485E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2FF2355C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9F5E3E2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693450A8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7072B1B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90D57C5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5FECD371" w14:textId="77777777"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198FC33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350FF6E3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407F2B72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69B28B1B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B787CB5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854D96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247631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wykonanych robót w okresie gwarancji</w:t>
      </w:r>
    </w:p>
    <w:p w14:paraId="6B8F1A07" w14:textId="05408D50" w:rsidR="00C05265" w:rsidRPr="00332B5D" w:rsidRDefault="00C05265" w:rsidP="00C05265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sz w:val="20"/>
          <w:szCs w:val="20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 </w:t>
      </w:r>
      <w:r w:rsidRPr="00E47339">
        <w:rPr>
          <w:rFonts w:ascii="Cambria" w:hAnsi="Cambria" w:cs="Arial"/>
          <w:b/>
          <w:sz w:val="20"/>
          <w:szCs w:val="20"/>
        </w:rPr>
        <w:t>„Remont dróg wewnętrznych o nawierzchniach tłuczniowych na terenie gminy Nowiny”</w:t>
      </w:r>
      <w:r>
        <w:rPr>
          <w:rFonts w:ascii="Cambria" w:hAnsi="Cambria"/>
          <w:b/>
          <w:sz w:val="20"/>
          <w:szCs w:val="20"/>
        </w:rPr>
        <w:t xml:space="preserve">- </w:t>
      </w:r>
      <w:r w:rsidRPr="00332B5D">
        <w:rPr>
          <w:rFonts w:ascii="Cambria" w:hAnsi="Cambria"/>
          <w:b/>
          <w:sz w:val="20"/>
          <w:szCs w:val="20"/>
          <w:lang w:eastAsia="x-none"/>
        </w:rPr>
        <w:t xml:space="preserve">Część </w:t>
      </w:r>
      <w:r w:rsidR="00716615">
        <w:rPr>
          <w:rFonts w:ascii="Cambria" w:hAnsi="Cambria"/>
          <w:b/>
          <w:sz w:val="20"/>
          <w:szCs w:val="20"/>
          <w:lang w:eastAsia="x-none"/>
        </w:rPr>
        <w:t>2</w:t>
      </w:r>
      <w:r>
        <w:rPr>
          <w:rFonts w:ascii="Cambria" w:hAnsi="Cambria"/>
          <w:b/>
          <w:sz w:val="20"/>
          <w:szCs w:val="20"/>
          <w:lang w:eastAsia="x-none"/>
        </w:rPr>
        <w:t>.</w:t>
      </w:r>
    </w:p>
    <w:p w14:paraId="47BBDF38" w14:textId="77777777" w:rsidR="00C8131D" w:rsidRDefault="00C8131D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0B4DAC16" w14:textId="3256D1D0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§ 1</w:t>
      </w:r>
    </w:p>
    <w:p w14:paraId="3DCF8FEC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Przedmiot i termin gwarancji</w:t>
      </w:r>
    </w:p>
    <w:p w14:paraId="5ED138F5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1B83023F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0BF9EC4D" w14:textId="7CEAADEF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DB575F">
        <w:rPr>
          <w:rFonts w:ascii="Cambria" w:hAnsi="Cambria" w:cs="Calibri"/>
          <w:sz w:val="20"/>
          <w:szCs w:val="20"/>
        </w:rPr>
        <w:br/>
      </w:r>
      <w:r w:rsidRPr="003410FC">
        <w:rPr>
          <w:rFonts w:ascii="Cambria" w:hAnsi="Cambria" w:cs="Calibri"/>
          <w:sz w:val="20"/>
          <w:szCs w:val="20"/>
        </w:rPr>
        <w:t>w wyniku wykonanej umowy.</w:t>
      </w:r>
    </w:p>
    <w:p w14:paraId="0DEB0F68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0DBABC8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5. Okres gwarancji wynosi </w:t>
      </w:r>
      <w:r w:rsidRPr="003410FC">
        <w:rPr>
          <w:rFonts w:ascii="Cambria" w:hAnsi="Cambria" w:cs="Calibri"/>
          <w:b/>
          <w:sz w:val="20"/>
          <w:szCs w:val="20"/>
        </w:rPr>
        <w:t>…. miesięcy</w:t>
      </w:r>
      <w:r w:rsidRPr="003410FC">
        <w:rPr>
          <w:rFonts w:ascii="Cambria" w:hAnsi="Cambria" w:cs="Calibri"/>
          <w:sz w:val="20"/>
          <w:szCs w:val="20"/>
        </w:rPr>
        <w:t>, licząc od dnia odbioru końcowego.</w:t>
      </w:r>
    </w:p>
    <w:p w14:paraId="4FE0812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72C6BE4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4D7DB9B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6B49EC0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0DF1C1B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0EA20B7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99E7040" w14:textId="752FC6C2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>§ 2</w:t>
      </w:r>
      <w:r w:rsidR="006B2193" w:rsidRPr="006B2193">
        <w:rPr>
          <w:rFonts w:ascii="Cambria" w:hAnsi="Cambria" w:cs="Calibri"/>
          <w:color w:val="000000" w:themeColor="text1"/>
          <w:sz w:val="20"/>
          <w:szCs w:val="20"/>
        </w:rPr>
        <w:t>0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 xml:space="preserve"> ust.1  pkt. </w:t>
      </w:r>
      <w:r w:rsidR="006B2193" w:rsidRPr="006B2193">
        <w:rPr>
          <w:rFonts w:ascii="Cambria" w:hAnsi="Cambria" w:cs="Calibri"/>
          <w:color w:val="000000" w:themeColor="text1"/>
          <w:sz w:val="20"/>
          <w:szCs w:val="20"/>
        </w:rPr>
        <w:t>9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 xml:space="preserve">) </w:t>
      </w:r>
      <w:r w:rsidRPr="00D271A8">
        <w:rPr>
          <w:rFonts w:ascii="Cambria" w:hAnsi="Cambria" w:cs="Calibri"/>
          <w:sz w:val="20"/>
          <w:szCs w:val="20"/>
        </w:rPr>
        <w:t>umowy</w:t>
      </w:r>
    </w:p>
    <w:p w14:paraId="4E4544E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5271434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5E2F1A8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01A03D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1113061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21DC3FF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198E003B" w14:textId="77777777" w:rsidR="009119D0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2A431532" w14:textId="6CB2EF7A" w:rsidR="007940C3" w:rsidRDefault="007940C3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2799FBAE" w14:textId="77777777" w:rsidR="00902A98" w:rsidRPr="00D271A8" w:rsidRDefault="00902A98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77AB9EB0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§ 3</w:t>
      </w:r>
    </w:p>
    <w:p w14:paraId="0DF3BC2E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5A86D61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01D06F6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344F631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649A4A6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E25D785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CC9CB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448A30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046CE60E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0C24AE6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8C05304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53D84C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41C060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02205A2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E2EECDF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5942000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5407F54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505A1589" w14:textId="1D3094AA" w:rsidR="009119D0" w:rsidRPr="00525990" w:rsidRDefault="009119D0" w:rsidP="00525990">
      <w:pPr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525990" w:rsidRP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Gmina </w:t>
      </w:r>
      <w:r w:rsidR="001E4314">
        <w:rPr>
          <w:rFonts w:ascii="Cambria" w:hAnsi="Cambria" w:cs="Cambria"/>
          <w:b/>
          <w:bCs/>
          <w:color w:val="000000"/>
          <w:sz w:val="20"/>
          <w:szCs w:val="20"/>
        </w:rPr>
        <w:t>Nowiny</w:t>
      </w:r>
      <w:r w:rsid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525990" w:rsidRP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ul. </w:t>
      </w:r>
      <w:r w:rsidR="001E4314">
        <w:rPr>
          <w:rFonts w:ascii="Cambria" w:hAnsi="Cambria" w:cs="Cambria"/>
          <w:b/>
          <w:bCs/>
          <w:color w:val="000000"/>
          <w:sz w:val="20"/>
          <w:szCs w:val="20"/>
        </w:rPr>
        <w:t>Białe Zagłębie 25, 26-052 Nowiny</w:t>
      </w:r>
      <w:r w:rsidR="00E432F9">
        <w:rPr>
          <w:rFonts w:ascii="Cambria" w:hAnsi="Cambria" w:cs="Cambria"/>
          <w:b/>
          <w:bCs/>
          <w:color w:val="000000"/>
          <w:sz w:val="20"/>
          <w:szCs w:val="20"/>
        </w:rPr>
        <w:t>.</w:t>
      </w:r>
    </w:p>
    <w:p w14:paraId="2AF91A10" w14:textId="77777777" w:rsidR="009119D0" w:rsidRPr="00D271A8" w:rsidRDefault="009119D0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3169A3D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6A90E944" w14:textId="77777777" w:rsidR="007940C3" w:rsidRDefault="007940C3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451C831" w14:textId="77777777" w:rsidR="007940C3" w:rsidRDefault="007940C3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0C4160A" w14:textId="77777777" w:rsidR="007940C3" w:rsidRDefault="007940C3" w:rsidP="00D6455C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3CC03D23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§ 6</w:t>
      </w:r>
    </w:p>
    <w:p w14:paraId="35F6381D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41D3868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ADDBD24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7ADF9D3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4855F549" w14:textId="593AB2E3" w:rsidR="009119D0" w:rsidRPr="00D271A8" w:rsidRDefault="009119D0" w:rsidP="0004710D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  <w:r w:rsidR="0004710D">
        <w:rPr>
          <w:rFonts w:ascii="Cambria" w:hAnsi="Cambria" w:cs="Calibri"/>
          <w:sz w:val="20"/>
          <w:szCs w:val="20"/>
        </w:rPr>
        <w:t>.</w:t>
      </w:r>
    </w:p>
    <w:p w14:paraId="24AFBEF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53F0F70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5F3FE426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2062F1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28088EC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811A99D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8A4CAB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443C44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0742E" w14:textId="77777777" w:rsidR="00715F39" w:rsidRDefault="00715F39">
      <w:pPr>
        <w:spacing w:after="0" w:line="240" w:lineRule="auto"/>
      </w:pPr>
      <w:r>
        <w:separator/>
      </w:r>
    </w:p>
  </w:endnote>
  <w:endnote w:type="continuationSeparator" w:id="0">
    <w:p w14:paraId="43F92A0D" w14:textId="77777777" w:rsidR="00715F39" w:rsidRDefault="00715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20DC" w14:textId="343A94AE" w:rsidR="00187A0D" w:rsidRPr="00B65163" w:rsidRDefault="00187A0D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</w:rPr>
      <w:fldChar w:fldCharType="separate"/>
    </w:r>
    <w:r w:rsidR="00902A98">
      <w:rPr>
        <w:b/>
        <w:noProof/>
        <w:sz w:val="16"/>
      </w:rPr>
      <w:t>18</w:t>
    </w:r>
    <w:r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</w:rPr>
      <w:fldChar w:fldCharType="separate"/>
    </w:r>
    <w:r w:rsidR="00902A98">
      <w:rPr>
        <w:b/>
        <w:noProof/>
        <w:sz w:val="16"/>
      </w:rPr>
      <w:t>18</w:t>
    </w:r>
    <w:r w:rsidRPr="00B65163">
      <w:rPr>
        <w:b/>
        <w:sz w:val="16"/>
      </w:rPr>
      <w:fldChar w:fldCharType="end"/>
    </w:r>
  </w:p>
  <w:p w14:paraId="0C2A6D45" w14:textId="77777777" w:rsidR="00187A0D" w:rsidRDefault="0018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5FA8" w14:textId="33B56E51" w:rsidR="00187A0D" w:rsidRDefault="00187A0D" w:rsidP="00C204FE">
    <w:pPr>
      <w:pStyle w:val="Stopka"/>
      <w:rPr>
        <w:rFonts w:ascii="Cambria" w:hAnsi="Cambria"/>
        <w:i/>
        <w:iCs/>
        <w:sz w:val="18"/>
        <w:szCs w:val="18"/>
      </w:rPr>
    </w:pPr>
  </w:p>
  <w:p w14:paraId="66DE4EBD" w14:textId="77777777" w:rsidR="00187A0D" w:rsidRDefault="00187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60889" w14:textId="77777777" w:rsidR="00715F39" w:rsidRDefault="00715F39">
      <w:pPr>
        <w:spacing w:after="0" w:line="240" w:lineRule="auto"/>
      </w:pPr>
      <w:r>
        <w:separator/>
      </w:r>
    </w:p>
  </w:footnote>
  <w:footnote w:type="continuationSeparator" w:id="0">
    <w:p w14:paraId="413A87B2" w14:textId="77777777" w:rsidR="00715F39" w:rsidRDefault="00715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3D4E" w14:textId="19547CEC" w:rsidR="00187A0D" w:rsidRDefault="00332B5D" w:rsidP="00167BCC">
    <w:pPr>
      <w:pStyle w:val="Nagwek"/>
      <w:rPr>
        <w:rFonts w:ascii="Cambria" w:hAnsi="Cambria"/>
        <w:b/>
        <w:sz w:val="20"/>
      </w:rPr>
    </w:pPr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1003CD">
      <w:rPr>
        <w:rFonts w:ascii="Cambria" w:hAnsi="Cambria"/>
        <w:b/>
        <w:sz w:val="20"/>
        <w:szCs w:val="20"/>
      </w:rPr>
      <w:t>27</w:t>
    </w:r>
    <w:r>
      <w:rPr>
        <w:rFonts w:ascii="Cambria" w:hAnsi="Cambria"/>
        <w:b/>
        <w:sz w:val="20"/>
        <w:szCs w:val="20"/>
      </w:rPr>
      <w:t>.2022</w:t>
    </w:r>
  </w:p>
  <w:p w14:paraId="27CBBE6A" w14:textId="5A0DFFB9" w:rsidR="00187A0D" w:rsidRPr="00FA69D8" w:rsidRDefault="00187A0D" w:rsidP="00167BCC">
    <w:pPr>
      <w:pStyle w:val="Nagwek"/>
      <w:rPr>
        <w:rFonts w:ascii="Cambria" w:hAnsi="Cambria"/>
        <w:b/>
        <w:sz w:val="20"/>
      </w:rPr>
    </w:pPr>
  </w:p>
  <w:p w14:paraId="5DB8003E" w14:textId="2E979907" w:rsidR="00187A0D" w:rsidRPr="00167BCC" w:rsidRDefault="00187A0D" w:rsidP="00CC214A">
    <w:pPr>
      <w:pStyle w:val="Nagwek"/>
      <w:tabs>
        <w:tab w:val="clear" w:pos="4536"/>
        <w:tab w:val="clear" w:pos="9072"/>
        <w:tab w:val="left" w:pos="7875"/>
      </w:tabs>
      <w:ind w:left="7080"/>
    </w:pPr>
    <w:r>
      <w:rPr>
        <w:rFonts w:ascii="Cambria" w:hAnsi="Cambria" w:cs="Arial"/>
        <w:b/>
        <w:sz w:val="20"/>
      </w:rPr>
      <w:tab/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multilevel"/>
    <w:tmpl w:val="E04C6A2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rPr>
        <w:rFonts w:ascii="Cambria" w:hAnsi="Cambria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1F2ADE1C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mbria" w:hint="default"/>
        <w:b/>
      </w:rPr>
    </w:lvl>
    <w:lvl w:ilvl="2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54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5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56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9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528923B8"/>
    <w:multiLevelType w:val="multilevel"/>
    <w:tmpl w:val="A2FAE134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1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85502F2"/>
    <w:multiLevelType w:val="multilevel"/>
    <w:tmpl w:val="4294B50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63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5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pPr>
        <w:ind w:left="0" w:firstLine="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7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DF76741"/>
    <w:multiLevelType w:val="hybridMultilevel"/>
    <w:tmpl w:val="2B1C1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CD55760"/>
    <w:multiLevelType w:val="multilevel"/>
    <w:tmpl w:val="7A9E7B38"/>
    <w:styleLink w:val="WWNum28"/>
    <w:lvl w:ilvl="0">
      <w:start w:val="2"/>
      <w:numFmt w:val="decimal"/>
      <w:lvlText w:val="%1."/>
      <w:lvlJc w:val="left"/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55141712">
    <w:abstractNumId w:val="54"/>
  </w:num>
  <w:num w:numId="2" w16cid:durableId="429206999">
    <w:abstractNumId w:val="53"/>
  </w:num>
  <w:num w:numId="3" w16cid:durableId="2035039131">
    <w:abstractNumId w:val="0"/>
  </w:num>
  <w:num w:numId="4" w16cid:durableId="682127878">
    <w:abstractNumId w:val="7"/>
  </w:num>
  <w:num w:numId="5" w16cid:durableId="967275503">
    <w:abstractNumId w:val="9"/>
  </w:num>
  <w:num w:numId="6" w16cid:durableId="1115178915">
    <w:abstractNumId w:val="64"/>
  </w:num>
  <w:num w:numId="7" w16cid:durableId="1882552358">
    <w:abstractNumId w:val="49"/>
  </w:num>
  <w:num w:numId="8" w16cid:durableId="590042828">
    <w:abstractNumId w:val="42"/>
  </w:num>
  <w:num w:numId="9" w16cid:durableId="475807356">
    <w:abstractNumId w:val="65"/>
  </w:num>
  <w:num w:numId="10" w16cid:durableId="1310672551">
    <w:abstractNumId w:val="40"/>
  </w:num>
  <w:num w:numId="11" w16cid:durableId="751005820">
    <w:abstractNumId w:val="69"/>
  </w:num>
  <w:num w:numId="12" w16cid:durableId="1083258342">
    <w:abstractNumId w:val="51"/>
  </w:num>
  <w:num w:numId="13" w16cid:durableId="63333013">
    <w:abstractNumId w:val="67"/>
  </w:num>
  <w:num w:numId="14" w16cid:durableId="1645622917">
    <w:abstractNumId w:val="63"/>
  </w:num>
  <w:num w:numId="15" w16cid:durableId="2007588969">
    <w:abstractNumId w:val="72"/>
  </w:num>
  <w:num w:numId="16" w16cid:durableId="909462465">
    <w:abstractNumId w:val="50"/>
  </w:num>
  <w:num w:numId="17" w16cid:durableId="1563056695">
    <w:abstractNumId w:val="45"/>
  </w:num>
  <w:num w:numId="18" w16cid:durableId="176189760">
    <w:abstractNumId w:val="46"/>
  </w:num>
  <w:num w:numId="19" w16cid:durableId="1700856324">
    <w:abstractNumId w:val="48"/>
  </w:num>
  <w:num w:numId="20" w16cid:durableId="1423061336">
    <w:abstractNumId w:val="39"/>
  </w:num>
  <w:num w:numId="21" w16cid:durableId="1376925612">
    <w:abstractNumId w:val="57"/>
  </w:num>
  <w:num w:numId="22" w16cid:durableId="271210181">
    <w:abstractNumId w:val="52"/>
  </w:num>
  <w:num w:numId="23" w16cid:durableId="615016857">
    <w:abstractNumId w:val="68"/>
  </w:num>
  <w:num w:numId="24" w16cid:durableId="1883518020">
    <w:abstractNumId w:val="43"/>
  </w:num>
  <w:num w:numId="25" w16cid:durableId="1420248947">
    <w:abstractNumId w:val="71"/>
  </w:num>
  <w:num w:numId="26" w16cid:durableId="1670861184">
    <w:abstractNumId w:val="24"/>
  </w:num>
  <w:num w:numId="27" w16cid:durableId="1374571733">
    <w:abstractNumId w:val="58"/>
  </w:num>
  <w:num w:numId="28" w16cid:durableId="1618831418">
    <w:abstractNumId w:val="74"/>
  </w:num>
  <w:num w:numId="29" w16cid:durableId="624695056">
    <w:abstractNumId w:val="59"/>
  </w:num>
  <w:num w:numId="30" w16cid:durableId="75592065">
    <w:abstractNumId w:val="12"/>
  </w:num>
  <w:num w:numId="31" w16cid:durableId="979380985">
    <w:abstractNumId w:val="21"/>
  </w:num>
  <w:num w:numId="32" w16cid:durableId="945886180">
    <w:abstractNumId w:val="56"/>
  </w:num>
  <w:num w:numId="33" w16cid:durableId="1588419243">
    <w:abstractNumId w:val="60"/>
  </w:num>
  <w:num w:numId="34" w16cid:durableId="9993093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4917034">
    <w:abstractNumId w:val="61"/>
  </w:num>
  <w:num w:numId="36" w16cid:durableId="1770391462">
    <w:abstractNumId w:val="55"/>
  </w:num>
  <w:num w:numId="37" w16cid:durableId="1923292370">
    <w:abstractNumId w:val="38"/>
  </w:num>
  <w:num w:numId="38" w16cid:durableId="348407058">
    <w:abstractNumId w:val="44"/>
  </w:num>
  <w:num w:numId="39" w16cid:durableId="61488333">
    <w:abstractNumId w:val="73"/>
  </w:num>
  <w:num w:numId="40" w16cid:durableId="716048778">
    <w:abstractNumId w:val="66"/>
  </w:num>
  <w:num w:numId="41" w16cid:durableId="987131702">
    <w:abstractNumId w:val="47"/>
  </w:num>
  <w:num w:numId="42" w16cid:durableId="1803887536">
    <w:abstractNumId w:val="62"/>
  </w:num>
  <w:num w:numId="43" w16cid:durableId="940381885">
    <w:abstractNumId w:val="70"/>
  </w:num>
  <w:num w:numId="44" w16cid:durableId="64642914">
    <w:abstractNumId w:val="60"/>
  </w:num>
  <w:num w:numId="45" w16cid:durableId="82497520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14FA"/>
    <w:rsid w:val="000023D5"/>
    <w:rsid w:val="000110B7"/>
    <w:rsid w:val="0001177E"/>
    <w:rsid w:val="000147E5"/>
    <w:rsid w:val="000233A9"/>
    <w:rsid w:val="00031FA2"/>
    <w:rsid w:val="00037046"/>
    <w:rsid w:val="00041CC8"/>
    <w:rsid w:val="00045473"/>
    <w:rsid w:val="0004710D"/>
    <w:rsid w:val="00062E48"/>
    <w:rsid w:val="000645D7"/>
    <w:rsid w:val="00073204"/>
    <w:rsid w:val="0007752B"/>
    <w:rsid w:val="000848D1"/>
    <w:rsid w:val="000857FF"/>
    <w:rsid w:val="00087341"/>
    <w:rsid w:val="000919F9"/>
    <w:rsid w:val="00093967"/>
    <w:rsid w:val="000A01FD"/>
    <w:rsid w:val="000C2B1B"/>
    <w:rsid w:val="000D1B1D"/>
    <w:rsid w:val="000D4F62"/>
    <w:rsid w:val="000D68F2"/>
    <w:rsid w:val="000E4403"/>
    <w:rsid w:val="000F345E"/>
    <w:rsid w:val="000F3882"/>
    <w:rsid w:val="001003CD"/>
    <w:rsid w:val="001031A2"/>
    <w:rsid w:val="001048FD"/>
    <w:rsid w:val="0011298B"/>
    <w:rsid w:val="00113C50"/>
    <w:rsid w:val="00122A1E"/>
    <w:rsid w:val="00130EB4"/>
    <w:rsid w:val="00131A13"/>
    <w:rsid w:val="00135853"/>
    <w:rsid w:val="0014786E"/>
    <w:rsid w:val="0015071A"/>
    <w:rsid w:val="0015109F"/>
    <w:rsid w:val="001566AD"/>
    <w:rsid w:val="00156C52"/>
    <w:rsid w:val="001617C4"/>
    <w:rsid w:val="00166C2B"/>
    <w:rsid w:val="00167BCC"/>
    <w:rsid w:val="0018443D"/>
    <w:rsid w:val="001873C9"/>
    <w:rsid w:val="00187A0D"/>
    <w:rsid w:val="00192AF5"/>
    <w:rsid w:val="001A1133"/>
    <w:rsid w:val="001A4DCE"/>
    <w:rsid w:val="001C0AC6"/>
    <w:rsid w:val="001C1B18"/>
    <w:rsid w:val="001C4A05"/>
    <w:rsid w:val="001D17AE"/>
    <w:rsid w:val="001D4D42"/>
    <w:rsid w:val="001E05EF"/>
    <w:rsid w:val="001E0A40"/>
    <w:rsid w:val="001E4314"/>
    <w:rsid w:val="001E62D8"/>
    <w:rsid w:val="001E6812"/>
    <w:rsid w:val="001F048F"/>
    <w:rsid w:val="001F2034"/>
    <w:rsid w:val="001F54B2"/>
    <w:rsid w:val="001F6797"/>
    <w:rsid w:val="001F67A8"/>
    <w:rsid w:val="001F745F"/>
    <w:rsid w:val="00201B05"/>
    <w:rsid w:val="00205FCF"/>
    <w:rsid w:val="00207102"/>
    <w:rsid w:val="00207D77"/>
    <w:rsid w:val="002150F1"/>
    <w:rsid w:val="0022115D"/>
    <w:rsid w:val="00234687"/>
    <w:rsid w:val="00237F4F"/>
    <w:rsid w:val="00244C27"/>
    <w:rsid w:val="00245208"/>
    <w:rsid w:val="00252984"/>
    <w:rsid w:val="00255541"/>
    <w:rsid w:val="00260F0E"/>
    <w:rsid w:val="002666CF"/>
    <w:rsid w:val="0027437A"/>
    <w:rsid w:val="00293BA0"/>
    <w:rsid w:val="00295972"/>
    <w:rsid w:val="002A19B9"/>
    <w:rsid w:val="002A3375"/>
    <w:rsid w:val="002A46CD"/>
    <w:rsid w:val="002B61A1"/>
    <w:rsid w:val="002B6B97"/>
    <w:rsid w:val="002C2B8A"/>
    <w:rsid w:val="002C4624"/>
    <w:rsid w:val="002C4699"/>
    <w:rsid w:val="002D1CE1"/>
    <w:rsid w:val="002D5E4F"/>
    <w:rsid w:val="002E4050"/>
    <w:rsid w:val="002F410E"/>
    <w:rsid w:val="003001E9"/>
    <w:rsid w:val="003017A8"/>
    <w:rsid w:val="003055C4"/>
    <w:rsid w:val="003121EE"/>
    <w:rsid w:val="00312B34"/>
    <w:rsid w:val="0031388C"/>
    <w:rsid w:val="00317566"/>
    <w:rsid w:val="003259A9"/>
    <w:rsid w:val="00332B5D"/>
    <w:rsid w:val="00333F25"/>
    <w:rsid w:val="003410FC"/>
    <w:rsid w:val="00344C32"/>
    <w:rsid w:val="00353689"/>
    <w:rsid w:val="00356C08"/>
    <w:rsid w:val="003744DB"/>
    <w:rsid w:val="0037534C"/>
    <w:rsid w:val="00375C29"/>
    <w:rsid w:val="00376507"/>
    <w:rsid w:val="00377DCD"/>
    <w:rsid w:val="00395E1E"/>
    <w:rsid w:val="003A2D5D"/>
    <w:rsid w:val="003A5514"/>
    <w:rsid w:val="003B366F"/>
    <w:rsid w:val="003B5155"/>
    <w:rsid w:val="003B5562"/>
    <w:rsid w:val="003B55C1"/>
    <w:rsid w:val="003C2569"/>
    <w:rsid w:val="003D1173"/>
    <w:rsid w:val="003D6FFF"/>
    <w:rsid w:val="003E08FA"/>
    <w:rsid w:val="003E6886"/>
    <w:rsid w:val="003E7869"/>
    <w:rsid w:val="003F08E0"/>
    <w:rsid w:val="003F24F1"/>
    <w:rsid w:val="003F727E"/>
    <w:rsid w:val="00400569"/>
    <w:rsid w:val="00400A90"/>
    <w:rsid w:val="00400D8E"/>
    <w:rsid w:val="00406636"/>
    <w:rsid w:val="0041455A"/>
    <w:rsid w:val="00421139"/>
    <w:rsid w:val="00430BAF"/>
    <w:rsid w:val="00443C44"/>
    <w:rsid w:val="00445FA6"/>
    <w:rsid w:val="00450705"/>
    <w:rsid w:val="00451291"/>
    <w:rsid w:val="0046155A"/>
    <w:rsid w:val="00480B4A"/>
    <w:rsid w:val="00483E46"/>
    <w:rsid w:val="004902C6"/>
    <w:rsid w:val="004911F3"/>
    <w:rsid w:val="004967A1"/>
    <w:rsid w:val="004A4F46"/>
    <w:rsid w:val="004A51B5"/>
    <w:rsid w:val="004A7E8C"/>
    <w:rsid w:val="004B23CD"/>
    <w:rsid w:val="004B652B"/>
    <w:rsid w:val="004B6BE9"/>
    <w:rsid w:val="004C6A60"/>
    <w:rsid w:val="004D0F2C"/>
    <w:rsid w:val="004D2740"/>
    <w:rsid w:val="004D3F6E"/>
    <w:rsid w:val="004D7684"/>
    <w:rsid w:val="004E337D"/>
    <w:rsid w:val="004E3775"/>
    <w:rsid w:val="004E7304"/>
    <w:rsid w:val="004F286F"/>
    <w:rsid w:val="004F5A4B"/>
    <w:rsid w:val="004F5E23"/>
    <w:rsid w:val="004F66FE"/>
    <w:rsid w:val="00511109"/>
    <w:rsid w:val="005223EE"/>
    <w:rsid w:val="00525990"/>
    <w:rsid w:val="00526F5B"/>
    <w:rsid w:val="00530095"/>
    <w:rsid w:val="00533F03"/>
    <w:rsid w:val="00534674"/>
    <w:rsid w:val="00537358"/>
    <w:rsid w:val="00541EA9"/>
    <w:rsid w:val="00550A42"/>
    <w:rsid w:val="0055344B"/>
    <w:rsid w:val="0055398A"/>
    <w:rsid w:val="005608B6"/>
    <w:rsid w:val="00561F1B"/>
    <w:rsid w:val="00564074"/>
    <w:rsid w:val="005741A4"/>
    <w:rsid w:val="00574CB2"/>
    <w:rsid w:val="00574DBD"/>
    <w:rsid w:val="00585B06"/>
    <w:rsid w:val="00593BAB"/>
    <w:rsid w:val="005948EB"/>
    <w:rsid w:val="005A2790"/>
    <w:rsid w:val="005B5AE4"/>
    <w:rsid w:val="005B6E96"/>
    <w:rsid w:val="005B7F7D"/>
    <w:rsid w:val="005D3310"/>
    <w:rsid w:val="005D5FDF"/>
    <w:rsid w:val="005E3F63"/>
    <w:rsid w:val="005F310D"/>
    <w:rsid w:val="005F71A3"/>
    <w:rsid w:val="00602549"/>
    <w:rsid w:val="00603958"/>
    <w:rsid w:val="00606F01"/>
    <w:rsid w:val="00606F7D"/>
    <w:rsid w:val="00610D08"/>
    <w:rsid w:val="00612765"/>
    <w:rsid w:val="006141C6"/>
    <w:rsid w:val="00620384"/>
    <w:rsid w:val="006262F9"/>
    <w:rsid w:val="0063111A"/>
    <w:rsid w:val="00642D1C"/>
    <w:rsid w:val="0064487B"/>
    <w:rsid w:val="00654B88"/>
    <w:rsid w:val="00655FA1"/>
    <w:rsid w:val="006719C0"/>
    <w:rsid w:val="006755E7"/>
    <w:rsid w:val="00675922"/>
    <w:rsid w:val="006761FF"/>
    <w:rsid w:val="00680D0D"/>
    <w:rsid w:val="0068466F"/>
    <w:rsid w:val="00684898"/>
    <w:rsid w:val="00684C2A"/>
    <w:rsid w:val="006873AF"/>
    <w:rsid w:val="0069062C"/>
    <w:rsid w:val="00691EBA"/>
    <w:rsid w:val="00692AF3"/>
    <w:rsid w:val="00695C1E"/>
    <w:rsid w:val="00696163"/>
    <w:rsid w:val="006A0890"/>
    <w:rsid w:val="006A4235"/>
    <w:rsid w:val="006A49B1"/>
    <w:rsid w:val="006B1803"/>
    <w:rsid w:val="006B2193"/>
    <w:rsid w:val="006C53AE"/>
    <w:rsid w:val="006D028B"/>
    <w:rsid w:val="006D102B"/>
    <w:rsid w:val="006D162B"/>
    <w:rsid w:val="006D1705"/>
    <w:rsid w:val="006E7A3D"/>
    <w:rsid w:val="006F055A"/>
    <w:rsid w:val="006F2FCE"/>
    <w:rsid w:val="00702CE1"/>
    <w:rsid w:val="00705D19"/>
    <w:rsid w:val="0071225A"/>
    <w:rsid w:val="00715F39"/>
    <w:rsid w:val="00716615"/>
    <w:rsid w:val="00720DDA"/>
    <w:rsid w:val="00723EB1"/>
    <w:rsid w:val="007256F4"/>
    <w:rsid w:val="00727DA7"/>
    <w:rsid w:val="00727DD2"/>
    <w:rsid w:val="00730B2C"/>
    <w:rsid w:val="00730D3D"/>
    <w:rsid w:val="0073680B"/>
    <w:rsid w:val="00737D39"/>
    <w:rsid w:val="00747C8A"/>
    <w:rsid w:val="00752E3A"/>
    <w:rsid w:val="00757882"/>
    <w:rsid w:val="00766C7F"/>
    <w:rsid w:val="00775C8A"/>
    <w:rsid w:val="00777876"/>
    <w:rsid w:val="00781151"/>
    <w:rsid w:val="00786BD1"/>
    <w:rsid w:val="00790844"/>
    <w:rsid w:val="00792729"/>
    <w:rsid w:val="007940C3"/>
    <w:rsid w:val="00794A7E"/>
    <w:rsid w:val="007A0AFC"/>
    <w:rsid w:val="007B268D"/>
    <w:rsid w:val="007B3AF7"/>
    <w:rsid w:val="007B4985"/>
    <w:rsid w:val="007C3912"/>
    <w:rsid w:val="007C5F01"/>
    <w:rsid w:val="007D134E"/>
    <w:rsid w:val="007D42A0"/>
    <w:rsid w:val="007D5DE1"/>
    <w:rsid w:val="007D6960"/>
    <w:rsid w:val="007E18B2"/>
    <w:rsid w:val="007E211F"/>
    <w:rsid w:val="007E3A99"/>
    <w:rsid w:val="007F008D"/>
    <w:rsid w:val="007F089A"/>
    <w:rsid w:val="007F5F52"/>
    <w:rsid w:val="0080098C"/>
    <w:rsid w:val="008123AC"/>
    <w:rsid w:val="00813007"/>
    <w:rsid w:val="0081375D"/>
    <w:rsid w:val="00831A51"/>
    <w:rsid w:val="00833582"/>
    <w:rsid w:val="008429F1"/>
    <w:rsid w:val="008433EB"/>
    <w:rsid w:val="0085418C"/>
    <w:rsid w:val="00860FF0"/>
    <w:rsid w:val="00865313"/>
    <w:rsid w:val="00866BBA"/>
    <w:rsid w:val="00867524"/>
    <w:rsid w:val="00867CFB"/>
    <w:rsid w:val="00870AAC"/>
    <w:rsid w:val="00871C6B"/>
    <w:rsid w:val="00876B4F"/>
    <w:rsid w:val="00882D8D"/>
    <w:rsid w:val="00884F5B"/>
    <w:rsid w:val="008951B1"/>
    <w:rsid w:val="008A4325"/>
    <w:rsid w:val="008B6546"/>
    <w:rsid w:val="008C0FEA"/>
    <w:rsid w:val="008C7528"/>
    <w:rsid w:val="008D0324"/>
    <w:rsid w:val="008D4BD6"/>
    <w:rsid w:val="008D623B"/>
    <w:rsid w:val="008E382D"/>
    <w:rsid w:val="008E5D6E"/>
    <w:rsid w:val="008E68A8"/>
    <w:rsid w:val="00901BB6"/>
    <w:rsid w:val="009022B9"/>
    <w:rsid w:val="00902A98"/>
    <w:rsid w:val="00903203"/>
    <w:rsid w:val="009119D0"/>
    <w:rsid w:val="00914D3A"/>
    <w:rsid w:val="009177C8"/>
    <w:rsid w:val="00922996"/>
    <w:rsid w:val="00923E61"/>
    <w:rsid w:val="009249B2"/>
    <w:rsid w:val="00934E8D"/>
    <w:rsid w:val="00941E17"/>
    <w:rsid w:val="00944722"/>
    <w:rsid w:val="00945587"/>
    <w:rsid w:val="00951937"/>
    <w:rsid w:val="00951B08"/>
    <w:rsid w:val="00956245"/>
    <w:rsid w:val="00962796"/>
    <w:rsid w:val="009647DC"/>
    <w:rsid w:val="00967C00"/>
    <w:rsid w:val="00974040"/>
    <w:rsid w:val="00974562"/>
    <w:rsid w:val="009769F1"/>
    <w:rsid w:val="009819E5"/>
    <w:rsid w:val="00981A32"/>
    <w:rsid w:val="00995236"/>
    <w:rsid w:val="00996246"/>
    <w:rsid w:val="009A07CE"/>
    <w:rsid w:val="009A292F"/>
    <w:rsid w:val="009A6973"/>
    <w:rsid w:val="009A7F29"/>
    <w:rsid w:val="009B00FB"/>
    <w:rsid w:val="009B0653"/>
    <w:rsid w:val="009B11CE"/>
    <w:rsid w:val="009B375E"/>
    <w:rsid w:val="009B4512"/>
    <w:rsid w:val="009B557F"/>
    <w:rsid w:val="009B55D6"/>
    <w:rsid w:val="009C7B80"/>
    <w:rsid w:val="009C7C85"/>
    <w:rsid w:val="009C7FA2"/>
    <w:rsid w:val="009D0441"/>
    <w:rsid w:val="009D33AC"/>
    <w:rsid w:val="009D696A"/>
    <w:rsid w:val="009D73DC"/>
    <w:rsid w:val="009D7757"/>
    <w:rsid w:val="009E0B88"/>
    <w:rsid w:val="009E3885"/>
    <w:rsid w:val="009F2777"/>
    <w:rsid w:val="009F6AC3"/>
    <w:rsid w:val="00A014CE"/>
    <w:rsid w:val="00A11C24"/>
    <w:rsid w:val="00A23877"/>
    <w:rsid w:val="00A238DA"/>
    <w:rsid w:val="00A25A36"/>
    <w:rsid w:val="00A32133"/>
    <w:rsid w:val="00A32E8C"/>
    <w:rsid w:val="00A41963"/>
    <w:rsid w:val="00A43B2D"/>
    <w:rsid w:val="00A509CB"/>
    <w:rsid w:val="00A546A8"/>
    <w:rsid w:val="00A56606"/>
    <w:rsid w:val="00A63E09"/>
    <w:rsid w:val="00A66B97"/>
    <w:rsid w:val="00A72CEE"/>
    <w:rsid w:val="00A85DE0"/>
    <w:rsid w:val="00A95A43"/>
    <w:rsid w:val="00A97726"/>
    <w:rsid w:val="00A97E7A"/>
    <w:rsid w:val="00AA2282"/>
    <w:rsid w:val="00AA27B3"/>
    <w:rsid w:val="00AB0019"/>
    <w:rsid w:val="00AB17B4"/>
    <w:rsid w:val="00AB52F9"/>
    <w:rsid w:val="00AB6B26"/>
    <w:rsid w:val="00AC03B3"/>
    <w:rsid w:val="00AC0CBE"/>
    <w:rsid w:val="00AC3F8C"/>
    <w:rsid w:val="00AD3256"/>
    <w:rsid w:val="00AD48F7"/>
    <w:rsid w:val="00AF2A9B"/>
    <w:rsid w:val="00AF2C1D"/>
    <w:rsid w:val="00B10AC7"/>
    <w:rsid w:val="00B26B90"/>
    <w:rsid w:val="00B301F7"/>
    <w:rsid w:val="00B30640"/>
    <w:rsid w:val="00B35FA2"/>
    <w:rsid w:val="00B44D8D"/>
    <w:rsid w:val="00B45FB3"/>
    <w:rsid w:val="00B54B92"/>
    <w:rsid w:val="00B63413"/>
    <w:rsid w:val="00B65163"/>
    <w:rsid w:val="00B67C9A"/>
    <w:rsid w:val="00B8059F"/>
    <w:rsid w:val="00B8778F"/>
    <w:rsid w:val="00B90AA2"/>
    <w:rsid w:val="00B952BB"/>
    <w:rsid w:val="00B958B5"/>
    <w:rsid w:val="00B966FD"/>
    <w:rsid w:val="00B96DA9"/>
    <w:rsid w:val="00BA1CF0"/>
    <w:rsid w:val="00BE20BD"/>
    <w:rsid w:val="00BE2A9E"/>
    <w:rsid w:val="00BE673E"/>
    <w:rsid w:val="00BE6FE2"/>
    <w:rsid w:val="00BE7DEF"/>
    <w:rsid w:val="00BF0B98"/>
    <w:rsid w:val="00BF3949"/>
    <w:rsid w:val="00BF4310"/>
    <w:rsid w:val="00C00ECC"/>
    <w:rsid w:val="00C0480F"/>
    <w:rsid w:val="00C05265"/>
    <w:rsid w:val="00C14613"/>
    <w:rsid w:val="00C204FE"/>
    <w:rsid w:val="00C20A8E"/>
    <w:rsid w:val="00C21113"/>
    <w:rsid w:val="00C50357"/>
    <w:rsid w:val="00C6060B"/>
    <w:rsid w:val="00C74275"/>
    <w:rsid w:val="00C8131D"/>
    <w:rsid w:val="00C85B73"/>
    <w:rsid w:val="00C936C1"/>
    <w:rsid w:val="00C938F2"/>
    <w:rsid w:val="00CA0EBC"/>
    <w:rsid w:val="00CA5671"/>
    <w:rsid w:val="00CA7A65"/>
    <w:rsid w:val="00CB44E8"/>
    <w:rsid w:val="00CB4DBA"/>
    <w:rsid w:val="00CC214A"/>
    <w:rsid w:val="00CC251B"/>
    <w:rsid w:val="00CC3D3D"/>
    <w:rsid w:val="00CD1E8A"/>
    <w:rsid w:val="00CD3014"/>
    <w:rsid w:val="00CE4488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310BD"/>
    <w:rsid w:val="00D4430C"/>
    <w:rsid w:val="00D55E39"/>
    <w:rsid w:val="00D6292F"/>
    <w:rsid w:val="00D6455C"/>
    <w:rsid w:val="00D71CFA"/>
    <w:rsid w:val="00D72A0D"/>
    <w:rsid w:val="00D978EB"/>
    <w:rsid w:val="00DA5FAA"/>
    <w:rsid w:val="00DA72E6"/>
    <w:rsid w:val="00DB1B08"/>
    <w:rsid w:val="00DB539B"/>
    <w:rsid w:val="00DB575F"/>
    <w:rsid w:val="00DB7BB7"/>
    <w:rsid w:val="00DC6C55"/>
    <w:rsid w:val="00DD0072"/>
    <w:rsid w:val="00DD7EA7"/>
    <w:rsid w:val="00DE07A8"/>
    <w:rsid w:val="00DE1521"/>
    <w:rsid w:val="00DE735E"/>
    <w:rsid w:val="00DF1239"/>
    <w:rsid w:val="00DF7BD8"/>
    <w:rsid w:val="00E04CB1"/>
    <w:rsid w:val="00E32D1C"/>
    <w:rsid w:val="00E432F9"/>
    <w:rsid w:val="00E47339"/>
    <w:rsid w:val="00E5171D"/>
    <w:rsid w:val="00E51B94"/>
    <w:rsid w:val="00E558B2"/>
    <w:rsid w:val="00E572EC"/>
    <w:rsid w:val="00E62156"/>
    <w:rsid w:val="00E66DDF"/>
    <w:rsid w:val="00E750B8"/>
    <w:rsid w:val="00E808D7"/>
    <w:rsid w:val="00E83DA4"/>
    <w:rsid w:val="00E86693"/>
    <w:rsid w:val="00E956C2"/>
    <w:rsid w:val="00E95EE3"/>
    <w:rsid w:val="00EA2BDD"/>
    <w:rsid w:val="00EA4D95"/>
    <w:rsid w:val="00EB3E05"/>
    <w:rsid w:val="00EB4A8F"/>
    <w:rsid w:val="00EC5028"/>
    <w:rsid w:val="00EC7B5E"/>
    <w:rsid w:val="00EC7BD6"/>
    <w:rsid w:val="00ED2F84"/>
    <w:rsid w:val="00ED648D"/>
    <w:rsid w:val="00ED72A9"/>
    <w:rsid w:val="00EE47FD"/>
    <w:rsid w:val="00EE6290"/>
    <w:rsid w:val="00EF607B"/>
    <w:rsid w:val="00F02CEE"/>
    <w:rsid w:val="00F06DF1"/>
    <w:rsid w:val="00F07F02"/>
    <w:rsid w:val="00F147B3"/>
    <w:rsid w:val="00F202D0"/>
    <w:rsid w:val="00F220CF"/>
    <w:rsid w:val="00F24C32"/>
    <w:rsid w:val="00F3080D"/>
    <w:rsid w:val="00F30C88"/>
    <w:rsid w:val="00F37A1C"/>
    <w:rsid w:val="00F40BCB"/>
    <w:rsid w:val="00F418FD"/>
    <w:rsid w:val="00F434D0"/>
    <w:rsid w:val="00F43EDB"/>
    <w:rsid w:val="00F45B42"/>
    <w:rsid w:val="00F5140C"/>
    <w:rsid w:val="00F522D5"/>
    <w:rsid w:val="00F541E8"/>
    <w:rsid w:val="00F60605"/>
    <w:rsid w:val="00F60952"/>
    <w:rsid w:val="00F626CC"/>
    <w:rsid w:val="00F708AC"/>
    <w:rsid w:val="00F757D3"/>
    <w:rsid w:val="00F778A3"/>
    <w:rsid w:val="00F83168"/>
    <w:rsid w:val="00F86C4A"/>
    <w:rsid w:val="00F9079C"/>
    <w:rsid w:val="00F93132"/>
    <w:rsid w:val="00FA0018"/>
    <w:rsid w:val="00FA2EB8"/>
    <w:rsid w:val="00FA5810"/>
    <w:rsid w:val="00FB60BC"/>
    <w:rsid w:val="00FB6A05"/>
    <w:rsid w:val="00FC66EE"/>
    <w:rsid w:val="00FC6818"/>
    <w:rsid w:val="00FD0FA9"/>
    <w:rsid w:val="00FD31A8"/>
    <w:rsid w:val="00FD52B3"/>
    <w:rsid w:val="00FD612A"/>
    <w:rsid w:val="00FF0CD9"/>
    <w:rsid w:val="00FF2C88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FE7C1"/>
  <w15:docId w15:val="{6F661F4F-09F6-42DC-8295-19EC11F4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Nagłowek 3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pkt">
    <w:name w:val="pkt"/>
    <w:basedOn w:val="Normalny"/>
    <w:rsid w:val="00AC3F8C"/>
    <w:pPr>
      <w:suppressAutoHyphens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ar-SA"/>
    </w:rPr>
  </w:style>
  <w:style w:type="numbering" w:customStyle="1" w:styleId="WWNum28">
    <w:name w:val="WWNum28"/>
    <w:basedOn w:val="Bezlisty"/>
    <w:rsid w:val="008C7528"/>
    <w:pPr>
      <w:numPr>
        <w:numId w:val="39"/>
      </w:numPr>
    </w:pPr>
  </w:style>
  <w:style w:type="numbering" w:customStyle="1" w:styleId="WW8Num5">
    <w:name w:val="WW8Num5"/>
    <w:rsid w:val="00E51B94"/>
    <w:pPr>
      <w:numPr>
        <w:numId w:val="40"/>
      </w:numPr>
    </w:pPr>
  </w:style>
  <w:style w:type="numbering" w:customStyle="1" w:styleId="WW8Num13">
    <w:name w:val="WW8Num13"/>
    <w:rsid w:val="000E4403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16</Pages>
  <Words>6424</Words>
  <Characters>40980</Characters>
  <Application>Microsoft Office Word</Application>
  <DocSecurity>0</DocSecurity>
  <Lines>341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Gmina Nowiny</cp:lastModifiedBy>
  <cp:revision>104</cp:revision>
  <cp:lastPrinted>2021-02-18T09:37:00Z</cp:lastPrinted>
  <dcterms:created xsi:type="dcterms:W3CDTF">2022-03-18T06:47:00Z</dcterms:created>
  <dcterms:modified xsi:type="dcterms:W3CDTF">2022-05-12T06:30:00Z</dcterms:modified>
</cp:coreProperties>
</file>